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CAD86" w14:textId="77777777" w:rsidR="00DF1238" w:rsidRPr="00DF1238" w:rsidRDefault="00DF1238" w:rsidP="00DF12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23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Челябинской области</w:t>
      </w:r>
    </w:p>
    <w:p w14:paraId="3AC9D262" w14:textId="77777777" w:rsidR="00DF1238" w:rsidRPr="00DF1238" w:rsidRDefault="00DF1238" w:rsidP="00DF12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23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6B98D83C" w14:textId="77777777" w:rsidR="00DF1238" w:rsidRPr="00DF1238" w:rsidRDefault="00DF1238" w:rsidP="00DF12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238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«Верхнеуральский агротехнологический техникум – казачий кадетский корпус»</w:t>
      </w:r>
    </w:p>
    <w:p w14:paraId="61AC5F72" w14:textId="77777777" w:rsidR="00DF1238" w:rsidRPr="00DF1238" w:rsidRDefault="00DF1238" w:rsidP="00DF12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238">
        <w:rPr>
          <w:rFonts w:ascii="Times New Roman" w:eastAsia="Times New Roman" w:hAnsi="Times New Roman" w:cs="Times New Roman"/>
          <w:sz w:val="24"/>
          <w:szCs w:val="24"/>
          <w:lang w:eastAsia="ru-RU"/>
        </w:rPr>
        <w:t>(ГБПОУ «ВАТТ-ККК»)</w:t>
      </w:r>
    </w:p>
    <w:p w14:paraId="4C0D7CEC" w14:textId="77777777" w:rsidR="00DF1238" w:rsidRPr="00DF1238" w:rsidRDefault="00DF1238" w:rsidP="00DF1238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7E3663" w14:textId="77777777" w:rsidR="00DF1238" w:rsidRPr="00DF1238" w:rsidRDefault="00DF1238" w:rsidP="00DF1238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3ECBCC" w14:textId="77777777" w:rsidR="00DF1238" w:rsidRPr="00DF1238" w:rsidRDefault="00DF1238" w:rsidP="00DF1238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1D282E" w14:textId="77777777" w:rsidR="00DF1238" w:rsidRPr="00DF1238" w:rsidRDefault="00DF1238" w:rsidP="00DF12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14:paraId="609B22BC" w14:textId="77777777" w:rsidR="00DF1238" w:rsidRPr="00DF1238" w:rsidRDefault="00DF1238" w:rsidP="00DF12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3A905EB7" w14:textId="77777777" w:rsidR="00DF1238" w:rsidRPr="00DF1238" w:rsidRDefault="00DF1238" w:rsidP="00DF12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</w:pPr>
      <w:r w:rsidRPr="00DF123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  <w:t xml:space="preserve"> </w:t>
      </w:r>
    </w:p>
    <w:p w14:paraId="4F8E52D8" w14:textId="77777777" w:rsidR="00DF1238" w:rsidRPr="00DF1238" w:rsidRDefault="00DF1238" w:rsidP="00DF1238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0D036F" w14:textId="77777777" w:rsidR="00DF1238" w:rsidRPr="00DF1238" w:rsidRDefault="00DF1238" w:rsidP="00DF1238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849806E" w14:textId="77777777" w:rsidR="00DF1238" w:rsidRPr="00DF1238" w:rsidRDefault="00DF1238" w:rsidP="00DF1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D0E442" w14:textId="77777777" w:rsidR="00DF1238" w:rsidRPr="00DF1238" w:rsidRDefault="00DF1238" w:rsidP="00DF1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D1B22E" w14:textId="77777777" w:rsidR="00DF1238" w:rsidRPr="00DF1238" w:rsidRDefault="00DF1238" w:rsidP="00DF1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AD98BA" w14:textId="77777777" w:rsidR="00DF1238" w:rsidRPr="00DF1238" w:rsidRDefault="00DF1238" w:rsidP="00DF1238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F12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ПРОГРАММА УЧЕБНОЙ ДИСЦИПЛИНЫ</w:t>
      </w:r>
    </w:p>
    <w:p w14:paraId="4FC907E3" w14:textId="3D9980A6" w:rsidR="00DF1238" w:rsidRPr="00DF1238" w:rsidRDefault="00DF1238" w:rsidP="00DF1238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DF12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ОУД.</w:t>
      </w:r>
      <w:r w:rsidR="008954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</w:t>
      </w:r>
      <w:r w:rsidRPr="00DF12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ФИЗИЧЕСКАЯ КУЛЬТУРА</w:t>
      </w:r>
      <w:r w:rsidR="008954E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/АДАПТАЦИОННАЯ ФИЗИЧЕСКАЯ КУЛЬТУРА</w:t>
      </w:r>
    </w:p>
    <w:p w14:paraId="5703ED1F" w14:textId="77777777" w:rsidR="008954E1" w:rsidRPr="008954E1" w:rsidRDefault="008954E1" w:rsidP="008954E1">
      <w:pPr>
        <w:spacing w:after="0" w:line="360" w:lineRule="auto"/>
        <w:ind w:hanging="36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954E1">
        <w:rPr>
          <w:rFonts w:ascii="Times New Roman" w:eastAsia="Calibri" w:hAnsi="Times New Roman" w:cs="Times New Roman"/>
          <w:sz w:val="24"/>
          <w:szCs w:val="24"/>
        </w:rPr>
        <w:t>Общеобразовательный цикл</w:t>
      </w:r>
    </w:p>
    <w:p w14:paraId="4CACB3C0" w14:textId="77777777" w:rsidR="008954E1" w:rsidRPr="008954E1" w:rsidRDefault="008954E1" w:rsidP="008954E1">
      <w:pPr>
        <w:spacing w:after="0" w:line="360" w:lineRule="auto"/>
        <w:ind w:hanging="36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954E1">
        <w:rPr>
          <w:rFonts w:ascii="Times New Roman" w:eastAsia="Calibri" w:hAnsi="Times New Roman" w:cs="Times New Roman"/>
          <w:sz w:val="24"/>
          <w:szCs w:val="24"/>
        </w:rPr>
        <w:t>Общеобразовательная учебная дисциплина</w:t>
      </w:r>
    </w:p>
    <w:p w14:paraId="18789F66" w14:textId="77777777" w:rsidR="008954E1" w:rsidRPr="008954E1" w:rsidRDefault="008954E1" w:rsidP="008954E1">
      <w:pPr>
        <w:spacing w:after="0" w:line="360" w:lineRule="auto"/>
        <w:ind w:hanging="36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954E1">
        <w:rPr>
          <w:rFonts w:ascii="Times New Roman" w:eastAsia="Calibri" w:hAnsi="Times New Roman" w:cs="Times New Roman"/>
          <w:sz w:val="24"/>
          <w:szCs w:val="24"/>
        </w:rPr>
        <w:t>образовательной программы среднего профессионального образования</w:t>
      </w:r>
    </w:p>
    <w:p w14:paraId="5C38A0B1" w14:textId="02CE1EEF" w:rsidR="008954E1" w:rsidRDefault="008954E1" w:rsidP="008954E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54E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профессии среднего профессионального образования</w:t>
      </w:r>
    </w:p>
    <w:p w14:paraId="39AFB484" w14:textId="7B147E27" w:rsidR="00DF1238" w:rsidRPr="00DF1238" w:rsidRDefault="00DF1238" w:rsidP="00DF12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F12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46.01.03 Делопроизводитель</w:t>
      </w:r>
    </w:p>
    <w:p w14:paraId="24ACF78F" w14:textId="77777777" w:rsidR="00DF1238" w:rsidRPr="00DF1238" w:rsidRDefault="00DF1238" w:rsidP="00DF1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A1E6FE" w14:textId="77777777" w:rsidR="00DF1238" w:rsidRPr="00DF1238" w:rsidRDefault="00DF1238" w:rsidP="00DF12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276109" w14:textId="77777777" w:rsidR="00DF1238" w:rsidRPr="00DF1238" w:rsidRDefault="00DF1238" w:rsidP="00DF1238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23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1C26A0B" w14:textId="77777777" w:rsidR="00DF1238" w:rsidRPr="00DF1238" w:rsidRDefault="00DF1238" w:rsidP="00DF1238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6ADE51" w14:textId="77777777" w:rsidR="00DF1238" w:rsidRPr="00DF1238" w:rsidRDefault="00DF1238" w:rsidP="00DF1238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DFBDB7" w14:textId="77777777" w:rsidR="00DF1238" w:rsidRPr="00DF1238" w:rsidRDefault="00DF1238" w:rsidP="00DF1238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7DEBB9" w14:textId="77777777" w:rsidR="00DF1238" w:rsidRPr="00DF1238" w:rsidRDefault="00DF1238" w:rsidP="00DF1238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C8F4AA" w14:textId="77777777" w:rsidR="00DF1238" w:rsidRPr="00DF1238" w:rsidRDefault="00DF1238" w:rsidP="00DF1238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5F2380" w14:textId="77777777" w:rsidR="00DF1238" w:rsidRPr="00DF1238" w:rsidRDefault="00DF1238" w:rsidP="00DF1238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E1EE8A" w14:textId="77777777" w:rsidR="00DF1238" w:rsidRPr="00DF1238" w:rsidRDefault="00DF1238" w:rsidP="00DF1238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892CE1" w14:textId="77777777" w:rsidR="00DF1238" w:rsidRPr="00DF1238" w:rsidRDefault="00DF1238" w:rsidP="00DF1238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8B7A3F" w14:textId="77777777" w:rsidR="00DF1238" w:rsidRPr="00DF1238" w:rsidRDefault="00DF1238" w:rsidP="00DF1238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DD99CF" w14:textId="77777777" w:rsidR="00DF1238" w:rsidRPr="00DF1238" w:rsidRDefault="00DF1238" w:rsidP="00DF1238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624249" w14:textId="77777777" w:rsidR="00DF1238" w:rsidRPr="00DF1238" w:rsidRDefault="00DF1238" w:rsidP="00DF123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395CB2D" w14:textId="77777777" w:rsidR="00DF1238" w:rsidRPr="00DF1238" w:rsidRDefault="00DF1238" w:rsidP="00DF1238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4473062" w14:textId="38856116" w:rsidR="00DF1238" w:rsidRDefault="00DF1238" w:rsidP="008954E1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EC9F2FB" w14:textId="77777777" w:rsidR="00833EFB" w:rsidRDefault="00833EFB" w:rsidP="00DF12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86EE115" w14:textId="77777777" w:rsidR="00833EFB" w:rsidRDefault="00833EFB" w:rsidP="00DF12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861AB5E" w14:textId="77777777" w:rsidR="00833EFB" w:rsidRDefault="00833EFB" w:rsidP="00DF12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E4BCD8F" w14:textId="77777777" w:rsidR="00833EFB" w:rsidRDefault="00833EFB" w:rsidP="00DF12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D0EF932" w14:textId="77777777" w:rsidR="00833EFB" w:rsidRDefault="00833EFB" w:rsidP="00DF12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6F00B14" w14:textId="2DBAAD8D" w:rsidR="001F1C93" w:rsidRDefault="00DF1238" w:rsidP="00DF12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F12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</w:t>
      </w:r>
      <w:r w:rsidR="00E67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Pr="00DF12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14:paraId="1D505431" w14:textId="77777777" w:rsidR="00130450" w:rsidRDefault="00130450" w:rsidP="00DF123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3136689" w14:textId="77777777" w:rsidR="008954E1" w:rsidRDefault="001F1C93" w:rsidP="00DF12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1C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B07FA7B" w14:textId="77777777" w:rsidR="008954E1" w:rsidRPr="008954E1" w:rsidRDefault="008954E1" w:rsidP="008954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Рабочая п</w:t>
      </w:r>
      <w:r w:rsidRPr="008954E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учебной дисциплины</w:t>
      </w:r>
      <w:r w:rsidRPr="008954E1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8954E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в соответствии с требованиями:</w:t>
      </w:r>
    </w:p>
    <w:p w14:paraId="174DE034" w14:textId="797BD88D" w:rsidR="00833EFB" w:rsidRPr="00833EFB" w:rsidRDefault="008954E1" w:rsidP="00833EFB">
      <w:pPr>
        <w:numPr>
          <w:ilvl w:val="0"/>
          <w:numId w:val="4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E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среднего общего образования (далее – СОО),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</w:t>
      </w:r>
      <w:r w:rsidRPr="008954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дополнениями </w:t>
      </w:r>
      <w:r w:rsidR="00833EF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98280B4" w14:textId="4D5ED193" w:rsidR="008954E1" w:rsidRDefault="008954E1" w:rsidP="008954E1">
      <w:pPr>
        <w:numPr>
          <w:ilvl w:val="0"/>
          <w:numId w:val="40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</w:t>
      </w:r>
      <w:r w:rsidRPr="008954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46.01.03 Делопроизводитель,</w:t>
      </w:r>
      <w:r w:rsidRPr="00895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утвержденного приказом Минпросвещения России от 14.11.2023г N 857 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8954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46.01.03 Делопроизводитель</w:t>
      </w:r>
      <w:r w:rsidRPr="00895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(Зарегистрировано в Минюсте России 15.12.2023г N </w:t>
      </w:r>
      <w:r w:rsidR="00435815">
        <w:rPr>
          <w:rFonts w:ascii="Times New Roman" w:eastAsia="Times New Roman" w:hAnsi="Times New Roman" w:cs="Times New Roman"/>
          <w:sz w:val="24"/>
          <w:szCs w:val="24"/>
          <w:lang w:eastAsia="ru-RU"/>
        </w:rPr>
        <w:t>76432</w:t>
      </w:r>
      <w:r w:rsidRPr="008954E1">
        <w:rPr>
          <w:rFonts w:ascii="Times New Roman" w:eastAsia="Times New Roman" w:hAnsi="Times New Roman" w:cs="Times New Roman"/>
          <w:sz w:val="24"/>
          <w:szCs w:val="24"/>
          <w:lang w:eastAsia="ru-RU"/>
        </w:rPr>
        <w:t>) ;</w:t>
      </w:r>
    </w:p>
    <w:p w14:paraId="70B98ECD" w14:textId="34001430" w:rsidR="00E67019" w:rsidRPr="00E67019" w:rsidRDefault="00E67019" w:rsidP="00E67019">
      <w:pPr>
        <w:numPr>
          <w:ilvl w:val="0"/>
          <w:numId w:val="4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E6048">
        <w:rPr>
          <w:rFonts w:ascii="Times New Roman" w:hAnsi="Times New Roman"/>
          <w:sz w:val="24"/>
          <w:szCs w:val="24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0E904034" w14:textId="77777777" w:rsidR="008954E1" w:rsidRPr="008954E1" w:rsidRDefault="008954E1" w:rsidP="008954E1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YS Text" w:eastAsia="Times New Roman" w:hAnsi="YS Text" w:cs="Times New Roman"/>
          <w:color w:val="1A1A1A"/>
          <w:sz w:val="24"/>
          <w:szCs w:val="28"/>
          <w:lang w:eastAsia="ru-RU"/>
        </w:rPr>
      </w:pPr>
      <w:r w:rsidRPr="008954E1">
        <w:rPr>
          <w:rFonts w:ascii="YS Text" w:eastAsia="Times New Roman" w:hAnsi="YS Text" w:cs="Times New Roman" w:hint="eastAsia"/>
          <w:color w:val="1A1A1A"/>
          <w:sz w:val="24"/>
          <w:szCs w:val="28"/>
          <w:lang w:eastAsia="ru-RU"/>
        </w:rPr>
        <w:t>Рекомендации</w:t>
      </w:r>
      <w:r w:rsidRPr="008954E1">
        <w:rPr>
          <w:rFonts w:ascii="YS Text" w:eastAsia="Times New Roman" w:hAnsi="YS Text" w:cs="Times New Roman"/>
          <w:color w:val="1A1A1A"/>
          <w:sz w:val="24"/>
          <w:szCs w:val="28"/>
          <w:lang w:eastAsia="ru-RU"/>
        </w:rPr>
        <w:t xml:space="preserve"> </w:t>
      </w:r>
      <w:r w:rsidRPr="008954E1">
        <w:rPr>
          <w:rFonts w:ascii="YS Text" w:eastAsia="Times New Roman" w:hAnsi="YS Text" w:cs="Times New Roman" w:hint="eastAsia"/>
          <w:color w:val="1A1A1A"/>
          <w:sz w:val="24"/>
          <w:szCs w:val="28"/>
          <w:lang w:eastAsia="ru-RU"/>
        </w:rPr>
        <w:t>по</w:t>
      </w:r>
      <w:r w:rsidRPr="008954E1">
        <w:rPr>
          <w:rFonts w:ascii="YS Text" w:eastAsia="Times New Roman" w:hAnsi="YS Text" w:cs="Times New Roman"/>
          <w:color w:val="1A1A1A"/>
          <w:sz w:val="24"/>
          <w:szCs w:val="28"/>
          <w:lang w:eastAsia="ru-RU"/>
        </w:rPr>
        <w:t xml:space="preserve"> </w:t>
      </w:r>
      <w:r w:rsidRPr="008954E1">
        <w:rPr>
          <w:rFonts w:ascii="YS Text" w:eastAsia="Times New Roman" w:hAnsi="YS Text" w:cs="Times New Roman" w:hint="eastAsia"/>
          <w:color w:val="1A1A1A"/>
          <w:sz w:val="24"/>
          <w:szCs w:val="28"/>
          <w:lang w:eastAsia="ru-RU"/>
        </w:rPr>
        <w:t>реализации</w:t>
      </w:r>
      <w:r w:rsidRPr="008954E1">
        <w:rPr>
          <w:rFonts w:ascii="YS Text" w:eastAsia="Times New Roman" w:hAnsi="YS Text" w:cs="Times New Roman"/>
          <w:color w:val="1A1A1A"/>
          <w:sz w:val="24"/>
          <w:szCs w:val="28"/>
          <w:lang w:eastAsia="ru-RU"/>
        </w:rPr>
        <w:t xml:space="preserve"> </w:t>
      </w:r>
      <w:r w:rsidRPr="008954E1">
        <w:rPr>
          <w:rFonts w:ascii="YS Text" w:eastAsia="Times New Roman" w:hAnsi="YS Text" w:cs="Times New Roman" w:hint="eastAsia"/>
          <w:color w:val="1A1A1A"/>
          <w:sz w:val="24"/>
          <w:szCs w:val="28"/>
          <w:lang w:eastAsia="ru-RU"/>
        </w:rPr>
        <w:t>среднего</w:t>
      </w:r>
      <w:r w:rsidRPr="008954E1">
        <w:rPr>
          <w:rFonts w:ascii="YS Text" w:eastAsia="Times New Roman" w:hAnsi="YS Text" w:cs="Times New Roman"/>
          <w:color w:val="1A1A1A"/>
          <w:sz w:val="24"/>
          <w:szCs w:val="28"/>
          <w:lang w:eastAsia="ru-RU"/>
        </w:rPr>
        <w:t xml:space="preserve"> </w:t>
      </w:r>
      <w:r w:rsidRPr="008954E1">
        <w:rPr>
          <w:rFonts w:ascii="YS Text" w:eastAsia="Times New Roman" w:hAnsi="YS Text" w:cs="Times New Roman" w:hint="eastAsia"/>
          <w:color w:val="1A1A1A"/>
          <w:sz w:val="24"/>
          <w:szCs w:val="28"/>
          <w:lang w:eastAsia="ru-RU"/>
        </w:rPr>
        <w:t>общего</w:t>
      </w:r>
      <w:r w:rsidRPr="008954E1">
        <w:rPr>
          <w:rFonts w:ascii="YS Text" w:eastAsia="Times New Roman" w:hAnsi="YS Text" w:cs="Times New Roman"/>
          <w:color w:val="1A1A1A"/>
          <w:sz w:val="24"/>
          <w:szCs w:val="28"/>
          <w:lang w:eastAsia="ru-RU"/>
        </w:rPr>
        <w:t xml:space="preserve"> </w:t>
      </w:r>
      <w:r w:rsidRPr="008954E1">
        <w:rPr>
          <w:rFonts w:ascii="YS Text" w:eastAsia="Times New Roman" w:hAnsi="YS Text" w:cs="Times New Roman" w:hint="eastAsia"/>
          <w:color w:val="1A1A1A"/>
          <w:sz w:val="24"/>
          <w:szCs w:val="28"/>
          <w:lang w:eastAsia="ru-RU"/>
        </w:rPr>
        <w:t>образования</w:t>
      </w:r>
      <w:r w:rsidRPr="008954E1">
        <w:rPr>
          <w:rFonts w:ascii="YS Text" w:eastAsia="Times New Roman" w:hAnsi="YS Text" w:cs="Times New Roman"/>
          <w:color w:val="1A1A1A"/>
          <w:sz w:val="24"/>
          <w:szCs w:val="28"/>
          <w:lang w:eastAsia="ru-RU"/>
        </w:rPr>
        <w:t xml:space="preserve"> </w:t>
      </w:r>
      <w:r w:rsidRPr="008954E1">
        <w:rPr>
          <w:rFonts w:ascii="YS Text" w:eastAsia="Times New Roman" w:hAnsi="YS Text" w:cs="Times New Roman" w:hint="eastAsia"/>
          <w:color w:val="1A1A1A"/>
          <w:sz w:val="24"/>
          <w:szCs w:val="28"/>
          <w:lang w:eastAsia="ru-RU"/>
        </w:rPr>
        <w:t>в</w:t>
      </w:r>
      <w:r w:rsidRPr="008954E1">
        <w:rPr>
          <w:rFonts w:ascii="YS Text" w:eastAsia="Times New Roman" w:hAnsi="YS Text" w:cs="Times New Roman"/>
          <w:color w:val="1A1A1A"/>
          <w:sz w:val="24"/>
          <w:szCs w:val="28"/>
          <w:lang w:eastAsia="ru-RU"/>
        </w:rPr>
        <w:t xml:space="preserve"> </w:t>
      </w:r>
      <w:r w:rsidRPr="008954E1">
        <w:rPr>
          <w:rFonts w:ascii="YS Text" w:eastAsia="Times New Roman" w:hAnsi="YS Text" w:cs="Times New Roman" w:hint="eastAsia"/>
          <w:color w:val="1A1A1A"/>
          <w:sz w:val="24"/>
          <w:szCs w:val="28"/>
          <w:lang w:eastAsia="ru-RU"/>
        </w:rPr>
        <w:t>пределах</w:t>
      </w:r>
      <w:r w:rsidRPr="008954E1">
        <w:rPr>
          <w:rFonts w:ascii="YS Text" w:eastAsia="Times New Roman" w:hAnsi="YS Text" w:cs="Times New Roman"/>
          <w:color w:val="1A1A1A"/>
          <w:sz w:val="24"/>
          <w:szCs w:val="28"/>
          <w:lang w:eastAsia="ru-RU"/>
        </w:rPr>
        <w:t xml:space="preserve"> </w:t>
      </w:r>
      <w:r w:rsidRPr="008954E1">
        <w:rPr>
          <w:rFonts w:ascii="YS Text" w:eastAsia="Times New Roman" w:hAnsi="YS Text" w:cs="Times New Roman" w:hint="eastAsia"/>
          <w:color w:val="1A1A1A"/>
          <w:sz w:val="24"/>
          <w:szCs w:val="28"/>
          <w:lang w:eastAsia="ru-RU"/>
        </w:rPr>
        <w:t>освоения</w:t>
      </w:r>
      <w:r w:rsidRPr="008954E1">
        <w:rPr>
          <w:rFonts w:ascii="YS Text" w:eastAsia="Times New Roman" w:hAnsi="YS Text" w:cs="Times New Roman"/>
          <w:color w:val="1A1A1A"/>
          <w:sz w:val="24"/>
          <w:szCs w:val="28"/>
          <w:lang w:eastAsia="ru-RU"/>
        </w:rPr>
        <w:t xml:space="preserve"> </w:t>
      </w:r>
      <w:r w:rsidRPr="008954E1">
        <w:rPr>
          <w:rFonts w:ascii="YS Text" w:eastAsia="Times New Roman" w:hAnsi="YS Text" w:cs="Times New Roman" w:hint="eastAsia"/>
          <w:color w:val="1A1A1A"/>
          <w:sz w:val="24"/>
          <w:szCs w:val="28"/>
          <w:lang w:eastAsia="ru-RU"/>
        </w:rPr>
        <w:t>образовательной</w:t>
      </w:r>
      <w:r w:rsidRPr="008954E1">
        <w:rPr>
          <w:rFonts w:ascii="YS Text" w:eastAsia="Times New Roman" w:hAnsi="YS Text" w:cs="Times New Roman"/>
          <w:color w:val="1A1A1A"/>
          <w:sz w:val="24"/>
          <w:szCs w:val="28"/>
          <w:lang w:eastAsia="ru-RU"/>
        </w:rPr>
        <w:t xml:space="preserve"> </w:t>
      </w:r>
      <w:r w:rsidRPr="008954E1">
        <w:rPr>
          <w:rFonts w:ascii="YS Text" w:eastAsia="Times New Roman" w:hAnsi="YS Text" w:cs="Times New Roman" w:hint="eastAsia"/>
          <w:color w:val="1A1A1A"/>
          <w:sz w:val="24"/>
          <w:szCs w:val="28"/>
          <w:lang w:eastAsia="ru-RU"/>
        </w:rPr>
        <w:t>программы</w:t>
      </w:r>
      <w:r w:rsidRPr="008954E1">
        <w:rPr>
          <w:rFonts w:ascii="YS Text" w:eastAsia="Times New Roman" w:hAnsi="YS Text" w:cs="Times New Roman"/>
          <w:color w:val="1A1A1A"/>
          <w:sz w:val="24"/>
          <w:szCs w:val="28"/>
          <w:lang w:eastAsia="ru-RU"/>
        </w:rPr>
        <w:t xml:space="preserve"> </w:t>
      </w:r>
      <w:r w:rsidRPr="008954E1">
        <w:rPr>
          <w:rFonts w:ascii="YS Text" w:eastAsia="Times New Roman" w:hAnsi="YS Text" w:cs="Times New Roman" w:hint="eastAsia"/>
          <w:color w:val="1A1A1A"/>
          <w:sz w:val="24"/>
          <w:szCs w:val="28"/>
          <w:lang w:eastAsia="ru-RU"/>
        </w:rPr>
        <w:t>среднего</w:t>
      </w:r>
      <w:r w:rsidRPr="008954E1">
        <w:rPr>
          <w:rFonts w:ascii="YS Text" w:eastAsia="Times New Roman" w:hAnsi="YS Text" w:cs="Times New Roman"/>
          <w:color w:val="1A1A1A"/>
          <w:sz w:val="24"/>
          <w:szCs w:val="28"/>
          <w:lang w:eastAsia="ru-RU"/>
        </w:rPr>
        <w:t xml:space="preserve"> </w:t>
      </w:r>
      <w:r w:rsidRPr="008954E1">
        <w:rPr>
          <w:rFonts w:ascii="YS Text" w:eastAsia="Times New Roman" w:hAnsi="YS Text" w:cs="Times New Roman" w:hint="eastAsia"/>
          <w:color w:val="1A1A1A"/>
          <w:sz w:val="24"/>
          <w:szCs w:val="28"/>
          <w:lang w:eastAsia="ru-RU"/>
        </w:rPr>
        <w:t>профессионального</w:t>
      </w:r>
      <w:r w:rsidRPr="008954E1">
        <w:rPr>
          <w:rFonts w:ascii="YS Text" w:eastAsia="Times New Roman" w:hAnsi="YS Text" w:cs="Times New Roman"/>
          <w:color w:val="1A1A1A"/>
          <w:sz w:val="24"/>
          <w:szCs w:val="28"/>
          <w:lang w:eastAsia="ru-RU"/>
        </w:rPr>
        <w:t xml:space="preserve"> образования </w:t>
      </w:r>
      <w:r w:rsidRPr="008954E1">
        <w:rPr>
          <w:rFonts w:ascii="Times New Roman" w:eastAsia="Times New Roman" w:hAnsi="Times New Roman" w:cs="Times New Roman"/>
          <w:sz w:val="24"/>
          <w:szCs w:val="24"/>
          <w:lang w:eastAsia="ru-RU"/>
        </w:rPr>
        <w:t>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4EFBB0F4" w14:textId="3AA9DEE5" w:rsidR="008954E1" w:rsidRPr="008954E1" w:rsidRDefault="008954E1" w:rsidP="008954E1">
      <w:pPr>
        <w:numPr>
          <w:ilvl w:val="0"/>
          <w:numId w:val="3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</w:t>
      </w:r>
      <w:r w:rsidRPr="008954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46.01.03 Делопроизводитель</w:t>
      </w:r>
      <w:r w:rsidRPr="008954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8C064F9" w14:textId="0CB6D140" w:rsidR="008954E1" w:rsidRPr="008954E1" w:rsidRDefault="00E67019" w:rsidP="008954E1">
      <w:pPr>
        <w:keepNext/>
        <w:keepLines/>
        <w:widowControl w:val="0"/>
        <w:numPr>
          <w:ilvl w:val="0"/>
          <w:numId w:val="38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 w:line="240" w:lineRule="auto"/>
        <w:ind w:left="142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8954E1" w:rsidRPr="00895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Минпросвещения России от 18.05.2023 N 371 "Об утверждении федеральной образовательной программы среднего общего образования" (Зарегистрировано в Минюсте России 12.07.2023 N 74228) (изменения </w:t>
      </w:r>
      <w:hyperlink r:id="rId5" w:history="1">
        <w:r w:rsidR="008954E1" w:rsidRPr="008954E1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приказа Минпросвещения России от 01.02.2024 N 62</w:t>
        </w:r>
      </w:hyperlink>
      <w:r w:rsidR="008954E1" w:rsidRPr="00895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r w:rsidR="008954E1" w:rsidRPr="008954E1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>  </w:t>
      </w:r>
      <w:hyperlink r:id="rId6" w:history="1">
        <w:r w:rsidR="008954E1" w:rsidRPr="008954E1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приказа Минпросвещения России от 19.03.2024 N 171</w:t>
        </w:r>
      </w:hyperlink>
      <w:r w:rsidR="008954E1" w:rsidRPr="008954E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8954E1" w:rsidRPr="008954E1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> </w:t>
      </w:r>
      <w:r w:rsidR="008954E1" w:rsidRPr="00895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14:paraId="77EE603F" w14:textId="77777777" w:rsidR="008954E1" w:rsidRPr="008954E1" w:rsidRDefault="008954E1" w:rsidP="008954E1">
      <w:pPr>
        <w:keepNext/>
        <w:keepLines/>
        <w:widowControl w:val="0"/>
        <w:numPr>
          <w:ilvl w:val="0"/>
          <w:numId w:val="38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 w:line="240" w:lineRule="auto"/>
        <w:ind w:left="142"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95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Распоряжения министерства Просвещения Российской Федерации </w:t>
      </w:r>
      <w:r w:rsidRPr="008954E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25 августа 2021 года N Р-198 «Об утверждении Методик преподавания по общеобразовательным (обязательным) дисциплинам ("Русский язык", "Литература", "Иностранный язык", "Математика", "История" (или "Россия в мире"), "Физическая культура", "Основы безопасности жизнедеятельности", "Астрономия")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обучения».</w:t>
      </w:r>
    </w:p>
    <w:p w14:paraId="0EEF4F25" w14:textId="77777777" w:rsidR="008954E1" w:rsidRPr="008954E1" w:rsidRDefault="008954E1" w:rsidP="008954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BBF478" w14:textId="77777777" w:rsidR="008954E1" w:rsidRPr="008954E1" w:rsidRDefault="008954E1" w:rsidP="008954E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8954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– разработчик</w:t>
      </w:r>
      <w:r w:rsidRPr="008954E1">
        <w:rPr>
          <w:rFonts w:ascii="Times New Roman" w:eastAsia="Times New Roman" w:hAnsi="Times New Roman" w:cs="Times New Roman"/>
          <w:sz w:val="24"/>
          <w:szCs w:val="24"/>
          <w:lang w:eastAsia="ru-RU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7E9E51A4" w14:textId="77777777" w:rsidR="008954E1" w:rsidRPr="008954E1" w:rsidRDefault="008954E1" w:rsidP="008954E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59D6F9" w14:textId="77777777" w:rsidR="008954E1" w:rsidRPr="008954E1" w:rsidRDefault="008954E1" w:rsidP="008954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98CC46" w14:textId="77777777" w:rsidR="008954E1" w:rsidRPr="008954E1" w:rsidRDefault="008954E1" w:rsidP="008954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54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Рассмотрено и утверждено </w:t>
      </w:r>
    </w:p>
    <w:p w14:paraId="06E16DA7" w14:textId="77777777" w:rsidR="008954E1" w:rsidRPr="008954E1" w:rsidRDefault="008954E1" w:rsidP="008954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54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Протоколом педагогического совета</w:t>
      </w:r>
    </w:p>
    <w:p w14:paraId="11385971" w14:textId="77777777" w:rsidR="008954E1" w:rsidRPr="008954E1" w:rsidRDefault="008954E1" w:rsidP="008954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54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ГБПОУ «ВАТТ-ККК»</w:t>
      </w:r>
    </w:p>
    <w:p w14:paraId="07BF3F29" w14:textId="69FE4E26" w:rsidR="00A95865" w:rsidRPr="00A95865" w:rsidRDefault="008954E1" w:rsidP="008954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54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Протокол № </w:t>
      </w:r>
      <w:r w:rsidR="00E670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8954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</w:t>
      </w:r>
      <w:r w:rsidR="00E670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</w:t>
      </w:r>
      <w:r w:rsidRPr="008954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.06.202</w:t>
      </w:r>
      <w:r w:rsidR="00E670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8954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</w:p>
    <w:p w14:paraId="77FF322F" w14:textId="77777777" w:rsidR="001F1C93" w:rsidRPr="001F1C93" w:rsidRDefault="001F1C93" w:rsidP="001F1C93">
      <w:pPr>
        <w:rPr>
          <w:rFonts w:ascii="Times New Roman" w:eastAsia="Calibri" w:hAnsi="Times New Roman" w:cs="Times New Roman"/>
          <w:sz w:val="24"/>
          <w:szCs w:val="24"/>
        </w:rPr>
      </w:pPr>
    </w:p>
    <w:p w14:paraId="22E6D9D3" w14:textId="69EC3F10" w:rsidR="00E67019" w:rsidRPr="00E67019" w:rsidRDefault="00E67019" w:rsidP="00E6701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4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Разработчик: </w:t>
      </w:r>
      <w:r w:rsidRPr="00895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Колесников Н.А., преподаватель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категории</w:t>
      </w:r>
    </w:p>
    <w:p w14:paraId="14353E7F" w14:textId="77777777" w:rsidR="001F1C93" w:rsidRPr="001F1C93" w:rsidRDefault="001F1C93" w:rsidP="001F1C9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9AB46B5" w14:textId="6125E4BD" w:rsidR="001F1C93" w:rsidRDefault="001F1C93" w:rsidP="001F1C9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5C5145C" w14:textId="74AABDE6" w:rsidR="008954E1" w:rsidRDefault="008954E1" w:rsidP="001F1C9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5440E66" w14:textId="77777777" w:rsidR="008954E1" w:rsidRPr="001F1C93" w:rsidRDefault="008954E1" w:rsidP="001F1C9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AC46CEA" w14:textId="77777777" w:rsidR="001F1C93" w:rsidRPr="001F1C93" w:rsidRDefault="001F1C93" w:rsidP="001F1C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4D8B90E" w14:textId="77777777" w:rsidR="00327C4E" w:rsidRDefault="00327C4E" w:rsidP="00DF12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D747B11" w14:textId="77777777" w:rsidR="00833EFB" w:rsidRDefault="00833EFB" w:rsidP="00CC16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Calibri" w:hAnsi="Times New Roman CYR" w:cs="Times New Roman CYR"/>
          <w:b/>
          <w:color w:val="000000"/>
          <w:sz w:val="28"/>
          <w:szCs w:val="28"/>
        </w:rPr>
      </w:pPr>
    </w:p>
    <w:p w14:paraId="3886A31A" w14:textId="1F2F87AB" w:rsidR="00CC16F0" w:rsidRPr="00CC16F0" w:rsidRDefault="00CC16F0" w:rsidP="00CC16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Calibri" w:hAnsi="Times New Roman CYR" w:cs="Times New Roman CYR"/>
          <w:b/>
          <w:color w:val="000000"/>
          <w:sz w:val="28"/>
          <w:szCs w:val="28"/>
        </w:rPr>
      </w:pPr>
      <w:r w:rsidRPr="00CC16F0">
        <w:rPr>
          <w:rFonts w:ascii="Times New Roman CYR" w:eastAsia="Calibri" w:hAnsi="Times New Roman CYR" w:cs="Times New Roman CYR"/>
          <w:b/>
          <w:color w:val="000000"/>
          <w:sz w:val="28"/>
          <w:szCs w:val="28"/>
        </w:rPr>
        <w:t>СОДЕРЖАНИЕ</w:t>
      </w:r>
    </w:p>
    <w:p w14:paraId="202BDD8F" w14:textId="77777777" w:rsidR="00CC16F0" w:rsidRPr="00CC16F0" w:rsidRDefault="00CC16F0" w:rsidP="00CC16F0">
      <w:pPr>
        <w:rPr>
          <w:rFonts w:ascii="Times New Roman" w:eastAsia="Calibri" w:hAnsi="Times New Roman" w:cs="Times New Roman"/>
          <w:sz w:val="24"/>
          <w:szCs w:val="24"/>
        </w:rPr>
      </w:pPr>
    </w:p>
    <w:p w14:paraId="4DDF8ADE" w14:textId="77777777" w:rsidR="00CC16F0" w:rsidRPr="00CC16F0" w:rsidRDefault="00CC16F0" w:rsidP="00CC16F0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C16F0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 xml:space="preserve">                                                                                                                                          </w:t>
      </w:r>
      <w:r w:rsidRPr="00CC16F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Стр.</w:t>
      </w:r>
    </w:p>
    <w:tbl>
      <w:tblPr>
        <w:tblStyle w:val="4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6"/>
        <w:gridCol w:w="7766"/>
        <w:gridCol w:w="1134"/>
      </w:tblGrid>
      <w:tr w:rsidR="00CC16F0" w:rsidRPr="00CC16F0" w14:paraId="09B8538A" w14:textId="77777777" w:rsidTr="00A308D5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5146" w14:textId="77777777" w:rsidR="00CC16F0" w:rsidRPr="00CC16F0" w:rsidRDefault="00CC16F0" w:rsidP="00CC1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bidi="ru-RU"/>
              </w:rPr>
            </w:pPr>
            <w:r w:rsidRPr="00CC16F0">
              <w:rPr>
                <w:b/>
                <w:sz w:val="24"/>
                <w:szCs w:val="24"/>
                <w:lang w:bidi="ru-RU"/>
              </w:rPr>
              <w:t>1.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B01C" w14:textId="77777777" w:rsidR="00CC16F0" w:rsidRPr="00CC16F0" w:rsidRDefault="00CC16F0" w:rsidP="00CC16F0">
            <w:pPr>
              <w:snapToGrid w:val="0"/>
              <w:spacing w:line="276" w:lineRule="auto"/>
              <w:outlineLvl w:val="0"/>
              <w:rPr>
                <w:bCs/>
                <w:caps/>
                <w:sz w:val="28"/>
                <w:szCs w:val="28"/>
                <w:lang w:bidi="ru-RU"/>
              </w:rPr>
            </w:pPr>
            <w:r w:rsidRPr="00CC16F0">
              <w:rPr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1F87" w14:textId="078C6C7F" w:rsidR="00CC16F0" w:rsidRPr="00041B52" w:rsidRDefault="00041B52" w:rsidP="00CC1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5</w:t>
            </w:r>
          </w:p>
        </w:tc>
      </w:tr>
      <w:tr w:rsidR="00CC16F0" w:rsidRPr="00CC16F0" w14:paraId="580210AC" w14:textId="77777777" w:rsidTr="00A308D5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9245" w14:textId="77777777" w:rsidR="00CC16F0" w:rsidRPr="00CC16F0" w:rsidRDefault="00CC16F0" w:rsidP="00CC1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bidi="ru-RU"/>
              </w:rPr>
            </w:pPr>
            <w:r w:rsidRPr="00CC16F0">
              <w:rPr>
                <w:b/>
                <w:sz w:val="24"/>
                <w:szCs w:val="24"/>
                <w:lang w:bidi="ru-RU"/>
              </w:rPr>
              <w:t>2.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69AA" w14:textId="77777777" w:rsidR="00CC16F0" w:rsidRPr="00CC16F0" w:rsidRDefault="00CC16F0" w:rsidP="00CC16F0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  <w:lang w:bidi="ru-RU"/>
              </w:rPr>
            </w:pPr>
            <w:r w:rsidRPr="00CC16F0">
              <w:rPr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5754" w14:textId="58EE4DC2" w:rsidR="00CC16F0" w:rsidRPr="0036344A" w:rsidRDefault="0036344A" w:rsidP="00CC16F0">
            <w:pPr>
              <w:snapToGrid w:val="0"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</w:t>
            </w:r>
            <w:r w:rsidR="00041B52">
              <w:rPr>
                <w:rFonts w:eastAsia="Calibri"/>
                <w:b/>
                <w:sz w:val="24"/>
                <w:szCs w:val="24"/>
              </w:rPr>
              <w:t>3</w:t>
            </w:r>
          </w:p>
        </w:tc>
      </w:tr>
      <w:tr w:rsidR="00CC16F0" w:rsidRPr="00CC16F0" w14:paraId="440CEC31" w14:textId="77777777" w:rsidTr="00A308D5">
        <w:trPr>
          <w:trHeight w:val="8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8A8C" w14:textId="77777777" w:rsidR="00CC16F0" w:rsidRPr="00CC16F0" w:rsidRDefault="00CC16F0" w:rsidP="00CC1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bidi="ru-RU"/>
              </w:rPr>
            </w:pPr>
            <w:r w:rsidRPr="00CC16F0">
              <w:rPr>
                <w:b/>
                <w:sz w:val="24"/>
                <w:szCs w:val="24"/>
                <w:lang w:bidi="ru-RU"/>
              </w:rPr>
              <w:t>3.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048F" w14:textId="77777777" w:rsidR="00CC16F0" w:rsidRPr="00CC16F0" w:rsidRDefault="00CC16F0" w:rsidP="00CC16F0">
            <w:pPr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  <w:lang w:bidi="ru-RU"/>
              </w:rPr>
            </w:pPr>
            <w:r w:rsidRPr="00CC16F0">
              <w:rPr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CAC6" w14:textId="679422FE" w:rsidR="00CC16F0" w:rsidRPr="00041B52" w:rsidRDefault="005E3378" w:rsidP="00CC16F0">
            <w:pPr>
              <w:snapToGrid w:val="0"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lang w:val="en-US"/>
              </w:rPr>
              <w:t>1</w:t>
            </w:r>
            <w:r w:rsidR="00041B52">
              <w:rPr>
                <w:rFonts w:eastAsia="Calibri"/>
                <w:b/>
                <w:sz w:val="24"/>
                <w:szCs w:val="24"/>
              </w:rPr>
              <w:t>9</w:t>
            </w:r>
          </w:p>
        </w:tc>
      </w:tr>
      <w:tr w:rsidR="00CC16F0" w:rsidRPr="00CC16F0" w14:paraId="3A4F6C60" w14:textId="77777777" w:rsidTr="00A308D5">
        <w:trPr>
          <w:trHeight w:val="80"/>
        </w:trPr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DA9C" w14:textId="77777777" w:rsidR="00CC16F0" w:rsidRPr="00CC16F0" w:rsidRDefault="00CC16F0" w:rsidP="00CC16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val="en-US" w:bidi="ru-RU"/>
              </w:rPr>
            </w:pPr>
            <w:r w:rsidRPr="00CC16F0">
              <w:rPr>
                <w:b/>
                <w:sz w:val="24"/>
                <w:szCs w:val="24"/>
                <w:lang w:val="en-US" w:bidi="ru-RU"/>
              </w:rPr>
              <w:t>4.</w:t>
            </w:r>
          </w:p>
        </w:tc>
        <w:tc>
          <w:tcPr>
            <w:tcW w:w="7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5F18" w14:textId="77777777" w:rsidR="00CC16F0" w:rsidRPr="00CC16F0" w:rsidRDefault="00CC16F0" w:rsidP="00CC16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C16F0">
              <w:rPr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2669" w14:textId="153102C0" w:rsidR="00CC16F0" w:rsidRPr="0036344A" w:rsidRDefault="00041B52" w:rsidP="00CC16F0">
            <w:pPr>
              <w:snapToGrid w:val="0"/>
              <w:spacing w:after="20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20</w:t>
            </w:r>
          </w:p>
        </w:tc>
      </w:tr>
    </w:tbl>
    <w:p w14:paraId="2D744C33" w14:textId="444DDAD3" w:rsidR="00C9049D" w:rsidRDefault="00C9049D">
      <w:pPr>
        <w:rPr>
          <w:rFonts w:ascii="Times New Roman" w:hAnsi="Times New Roman" w:cs="Times New Roman"/>
          <w:sz w:val="24"/>
          <w:szCs w:val="24"/>
        </w:rPr>
      </w:pPr>
    </w:p>
    <w:p w14:paraId="79D09D27" w14:textId="5329CC77" w:rsidR="00CC16F0" w:rsidRDefault="00CC16F0">
      <w:pPr>
        <w:rPr>
          <w:rFonts w:ascii="Times New Roman" w:hAnsi="Times New Roman" w:cs="Times New Roman"/>
          <w:sz w:val="24"/>
          <w:szCs w:val="24"/>
        </w:rPr>
      </w:pPr>
    </w:p>
    <w:p w14:paraId="0595CF45" w14:textId="5F3D3BF8" w:rsidR="00CC16F0" w:rsidRDefault="00CC16F0">
      <w:pPr>
        <w:rPr>
          <w:rFonts w:ascii="Times New Roman" w:hAnsi="Times New Roman" w:cs="Times New Roman"/>
          <w:sz w:val="24"/>
          <w:szCs w:val="24"/>
        </w:rPr>
      </w:pPr>
    </w:p>
    <w:p w14:paraId="4B3271E2" w14:textId="6947CE4E" w:rsidR="00CC16F0" w:rsidRDefault="00CC16F0">
      <w:pPr>
        <w:rPr>
          <w:rFonts w:ascii="Times New Roman" w:hAnsi="Times New Roman" w:cs="Times New Roman"/>
          <w:sz w:val="24"/>
          <w:szCs w:val="24"/>
        </w:rPr>
      </w:pPr>
    </w:p>
    <w:p w14:paraId="02C27310" w14:textId="78C4CF6D" w:rsidR="00CC16F0" w:rsidRDefault="00CC16F0">
      <w:pPr>
        <w:rPr>
          <w:rFonts w:ascii="Times New Roman" w:hAnsi="Times New Roman" w:cs="Times New Roman"/>
          <w:sz w:val="24"/>
          <w:szCs w:val="24"/>
        </w:rPr>
      </w:pPr>
    </w:p>
    <w:p w14:paraId="315685A8" w14:textId="5F524E94" w:rsidR="00CC16F0" w:rsidRDefault="00CC16F0">
      <w:pPr>
        <w:rPr>
          <w:rFonts w:ascii="Times New Roman" w:hAnsi="Times New Roman" w:cs="Times New Roman"/>
          <w:sz w:val="24"/>
          <w:szCs w:val="24"/>
        </w:rPr>
      </w:pPr>
    </w:p>
    <w:p w14:paraId="739D67B8" w14:textId="78A0E385" w:rsidR="00CC16F0" w:rsidRDefault="00CC16F0">
      <w:pPr>
        <w:rPr>
          <w:rFonts w:ascii="Times New Roman" w:hAnsi="Times New Roman" w:cs="Times New Roman"/>
          <w:sz w:val="24"/>
          <w:szCs w:val="24"/>
        </w:rPr>
      </w:pPr>
    </w:p>
    <w:p w14:paraId="4F4551E3" w14:textId="316352F3" w:rsidR="00CC16F0" w:rsidRDefault="00CC16F0">
      <w:pPr>
        <w:rPr>
          <w:rFonts w:ascii="Times New Roman" w:hAnsi="Times New Roman" w:cs="Times New Roman"/>
          <w:sz w:val="24"/>
          <w:szCs w:val="24"/>
        </w:rPr>
      </w:pPr>
    </w:p>
    <w:p w14:paraId="4A71F3D1" w14:textId="10A373F8" w:rsidR="00CC16F0" w:rsidRDefault="00CC16F0">
      <w:pPr>
        <w:rPr>
          <w:rFonts w:ascii="Times New Roman" w:hAnsi="Times New Roman" w:cs="Times New Roman"/>
          <w:sz w:val="24"/>
          <w:szCs w:val="24"/>
        </w:rPr>
      </w:pPr>
    </w:p>
    <w:p w14:paraId="69A498CE" w14:textId="6A86FB03" w:rsidR="00CC16F0" w:rsidRDefault="00CC16F0">
      <w:pPr>
        <w:rPr>
          <w:rFonts w:ascii="Times New Roman" w:hAnsi="Times New Roman" w:cs="Times New Roman"/>
          <w:sz w:val="24"/>
          <w:szCs w:val="24"/>
        </w:rPr>
      </w:pPr>
    </w:p>
    <w:p w14:paraId="57589CAC" w14:textId="7D7F529D" w:rsidR="00CC16F0" w:rsidRDefault="00CC16F0">
      <w:pPr>
        <w:rPr>
          <w:rFonts w:ascii="Times New Roman" w:hAnsi="Times New Roman" w:cs="Times New Roman"/>
          <w:sz w:val="24"/>
          <w:szCs w:val="24"/>
        </w:rPr>
      </w:pPr>
    </w:p>
    <w:p w14:paraId="189152F7" w14:textId="1A288003" w:rsidR="00CC16F0" w:rsidRDefault="00CC16F0">
      <w:pPr>
        <w:rPr>
          <w:rFonts w:ascii="Times New Roman" w:hAnsi="Times New Roman" w:cs="Times New Roman"/>
          <w:sz w:val="24"/>
          <w:szCs w:val="24"/>
        </w:rPr>
      </w:pPr>
    </w:p>
    <w:p w14:paraId="1EC3A1FF" w14:textId="522A823C" w:rsidR="00CC16F0" w:rsidRDefault="00CC16F0">
      <w:pPr>
        <w:rPr>
          <w:rFonts w:ascii="Times New Roman" w:hAnsi="Times New Roman" w:cs="Times New Roman"/>
          <w:sz w:val="24"/>
          <w:szCs w:val="24"/>
        </w:rPr>
      </w:pPr>
    </w:p>
    <w:p w14:paraId="43D32664" w14:textId="1674A811" w:rsidR="00CC16F0" w:rsidRDefault="00CC16F0">
      <w:pPr>
        <w:rPr>
          <w:rFonts w:ascii="Times New Roman" w:hAnsi="Times New Roman" w:cs="Times New Roman"/>
          <w:sz w:val="24"/>
          <w:szCs w:val="24"/>
        </w:rPr>
      </w:pPr>
    </w:p>
    <w:p w14:paraId="14605092" w14:textId="4DFFB3F3" w:rsidR="00CC16F0" w:rsidRDefault="00CC16F0">
      <w:pPr>
        <w:rPr>
          <w:rFonts w:ascii="Times New Roman" w:hAnsi="Times New Roman" w:cs="Times New Roman"/>
          <w:sz w:val="24"/>
          <w:szCs w:val="24"/>
        </w:rPr>
      </w:pPr>
    </w:p>
    <w:p w14:paraId="65A752FB" w14:textId="5F2761FD" w:rsidR="00CC16F0" w:rsidRDefault="00CC16F0">
      <w:pPr>
        <w:rPr>
          <w:rFonts w:ascii="Times New Roman" w:hAnsi="Times New Roman" w:cs="Times New Roman"/>
          <w:sz w:val="24"/>
          <w:szCs w:val="24"/>
        </w:rPr>
      </w:pPr>
    </w:p>
    <w:p w14:paraId="04E71BF4" w14:textId="3128087A" w:rsidR="00CC16F0" w:rsidRDefault="00CC16F0">
      <w:pPr>
        <w:rPr>
          <w:rFonts w:ascii="Times New Roman" w:hAnsi="Times New Roman" w:cs="Times New Roman"/>
          <w:sz w:val="24"/>
          <w:szCs w:val="24"/>
        </w:rPr>
      </w:pPr>
    </w:p>
    <w:p w14:paraId="67DA09EF" w14:textId="32BBF8F5" w:rsidR="00CC16F0" w:rsidRDefault="00CC16F0">
      <w:pPr>
        <w:rPr>
          <w:rFonts w:ascii="Times New Roman" w:hAnsi="Times New Roman" w:cs="Times New Roman"/>
          <w:sz w:val="24"/>
          <w:szCs w:val="24"/>
        </w:rPr>
      </w:pPr>
    </w:p>
    <w:p w14:paraId="704A8E64" w14:textId="3F2AEA4A" w:rsidR="00CC16F0" w:rsidRDefault="00CC16F0">
      <w:pPr>
        <w:rPr>
          <w:rFonts w:ascii="Times New Roman" w:hAnsi="Times New Roman" w:cs="Times New Roman"/>
          <w:sz w:val="24"/>
          <w:szCs w:val="24"/>
        </w:rPr>
      </w:pPr>
    </w:p>
    <w:p w14:paraId="6C6AE2D6" w14:textId="5B8D104B" w:rsidR="00041B52" w:rsidRDefault="00041B52">
      <w:pPr>
        <w:rPr>
          <w:rFonts w:ascii="Times New Roman" w:hAnsi="Times New Roman" w:cs="Times New Roman"/>
          <w:sz w:val="24"/>
          <w:szCs w:val="24"/>
        </w:rPr>
      </w:pPr>
    </w:p>
    <w:p w14:paraId="4DB70475" w14:textId="77777777" w:rsidR="00041B52" w:rsidRDefault="00041B52">
      <w:pPr>
        <w:rPr>
          <w:rFonts w:ascii="Times New Roman" w:hAnsi="Times New Roman" w:cs="Times New Roman"/>
          <w:sz w:val="24"/>
          <w:szCs w:val="24"/>
        </w:rPr>
      </w:pPr>
    </w:p>
    <w:p w14:paraId="412A9324" w14:textId="195B9031" w:rsidR="00CC16F0" w:rsidRDefault="00CC16F0">
      <w:pPr>
        <w:rPr>
          <w:rFonts w:ascii="Times New Roman" w:hAnsi="Times New Roman" w:cs="Times New Roman"/>
          <w:sz w:val="24"/>
          <w:szCs w:val="24"/>
        </w:rPr>
      </w:pPr>
    </w:p>
    <w:p w14:paraId="68B75F8C" w14:textId="5DD95D17" w:rsidR="00CC16F0" w:rsidRDefault="00CC16F0">
      <w:pPr>
        <w:rPr>
          <w:rFonts w:ascii="Times New Roman" w:hAnsi="Times New Roman" w:cs="Times New Roman"/>
          <w:sz w:val="24"/>
          <w:szCs w:val="24"/>
        </w:rPr>
      </w:pPr>
    </w:p>
    <w:p w14:paraId="76D53662" w14:textId="6C94578B" w:rsidR="00CC16F0" w:rsidRDefault="00CC16F0">
      <w:pPr>
        <w:rPr>
          <w:rFonts w:ascii="Times New Roman" w:hAnsi="Times New Roman" w:cs="Times New Roman"/>
          <w:sz w:val="24"/>
          <w:szCs w:val="24"/>
        </w:rPr>
      </w:pPr>
    </w:p>
    <w:p w14:paraId="14A9603E" w14:textId="77777777" w:rsidR="00BC0252" w:rsidRDefault="00BC0252">
      <w:pPr>
        <w:rPr>
          <w:rFonts w:ascii="Times New Roman" w:hAnsi="Times New Roman" w:cs="Times New Roman"/>
          <w:sz w:val="24"/>
          <w:szCs w:val="24"/>
        </w:rPr>
      </w:pPr>
    </w:p>
    <w:p w14:paraId="30D0E82F" w14:textId="14E8BE1B" w:rsidR="00CC16F0" w:rsidRPr="00CC16F0" w:rsidRDefault="00CC16F0" w:rsidP="00CC16F0">
      <w:pPr>
        <w:pStyle w:val="a4"/>
        <w:keepNext/>
        <w:keepLines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C16F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паспорт рабочей ПРОГРАММЫ УЧЕБНОЙ ДИСЦИПЛИНЫ</w:t>
      </w:r>
    </w:p>
    <w:p w14:paraId="49AA6620" w14:textId="76F944DC" w:rsidR="00CC16F0" w:rsidRDefault="00E05291" w:rsidP="00CC16F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</w:t>
      </w:r>
      <w:r w:rsidR="008954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/АДАПТАЦИОННАЯ ФИЗИЧЕСКАЯ КУЛЬТУРА</w:t>
      </w:r>
    </w:p>
    <w:p w14:paraId="38B9CC21" w14:textId="1071F98B" w:rsidR="00FF48F1" w:rsidRPr="00FF48F1" w:rsidRDefault="00FF48F1" w:rsidP="00A90246">
      <w:pPr>
        <w:numPr>
          <w:ilvl w:val="1"/>
          <w:numId w:val="3"/>
        </w:numPr>
        <w:spacing w:after="0" w:line="276" w:lineRule="auto"/>
        <w:ind w:left="36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FF48F1">
        <w:rPr>
          <w:rFonts w:ascii="Times New Roman" w:eastAsia="Calibri" w:hAnsi="Times New Roman" w:cs="Times New Roman"/>
          <w:b/>
          <w:sz w:val="24"/>
          <w:szCs w:val="24"/>
        </w:rPr>
        <w:t xml:space="preserve">Область применения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рабочей </w:t>
      </w:r>
      <w:r w:rsidRPr="00FF48F1">
        <w:rPr>
          <w:rFonts w:ascii="Times New Roman" w:eastAsia="Calibri" w:hAnsi="Times New Roman" w:cs="Times New Roman"/>
          <w:b/>
          <w:sz w:val="24"/>
          <w:szCs w:val="24"/>
        </w:rPr>
        <w:t>программы</w:t>
      </w:r>
    </w:p>
    <w:p w14:paraId="4AD8DB8A" w14:textId="42A5D32A" w:rsidR="00FF48F1" w:rsidRPr="00FF48F1" w:rsidRDefault="00FF48F1" w:rsidP="00A90246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48F1">
        <w:rPr>
          <w:rFonts w:ascii="Times New Roman" w:eastAsia="Calibri" w:hAnsi="Times New Roman" w:cs="Times New Roman"/>
          <w:sz w:val="24"/>
          <w:szCs w:val="24"/>
        </w:rPr>
        <w:t>Рабочая программа общеобразовательной учебной дисциплины «Физическая культура</w:t>
      </w:r>
      <w:bookmarkStart w:id="0" w:name="_Hlk178148877"/>
      <w:r w:rsidR="008954E1">
        <w:rPr>
          <w:rFonts w:ascii="Times New Roman" w:eastAsia="Calibri" w:hAnsi="Times New Roman" w:cs="Times New Roman"/>
          <w:sz w:val="24"/>
          <w:szCs w:val="24"/>
        </w:rPr>
        <w:t>/адаптационная физическая культура</w:t>
      </w:r>
      <w:bookmarkEnd w:id="0"/>
      <w:r w:rsidRPr="00FF48F1">
        <w:rPr>
          <w:rFonts w:ascii="Times New Roman" w:eastAsia="Calibri" w:hAnsi="Times New Roman" w:cs="Times New Roman"/>
          <w:sz w:val="24"/>
          <w:szCs w:val="24"/>
        </w:rPr>
        <w:t>» предназначена для организации занятий по физической культуре в профессиональных образовательных организациях, реализующих образовательную программу среднего общего образования в пределах освоения основной образовательной программы СПО (ООП СПО) на базе основного общего образования при подготовке квалифицированных рабочих</w:t>
      </w:r>
      <w:bookmarkStart w:id="1" w:name="_Hlk88900220"/>
      <w:r w:rsidRPr="00FF48F1">
        <w:rPr>
          <w:rFonts w:ascii="Times New Roman" w:eastAsia="Calibri" w:hAnsi="Times New Roman" w:cs="Times New Roman"/>
          <w:sz w:val="24"/>
          <w:szCs w:val="24"/>
        </w:rPr>
        <w:t xml:space="preserve">, служащих по профессии </w:t>
      </w:r>
      <w:bookmarkEnd w:id="1"/>
      <w:r w:rsidRPr="00FF48F1">
        <w:rPr>
          <w:rFonts w:ascii="Times New Roman" w:eastAsia="Calibri" w:hAnsi="Times New Roman" w:cs="Times New Roman"/>
          <w:sz w:val="24"/>
          <w:szCs w:val="24"/>
        </w:rPr>
        <w:t>46.01.03 «Делопроизводитель».</w:t>
      </w:r>
    </w:p>
    <w:p w14:paraId="4BF04F79" w14:textId="77777777" w:rsidR="00E35B17" w:rsidRDefault="00E35B17" w:rsidP="00A90246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DB84B67" w14:textId="6F132145" w:rsidR="00FF48F1" w:rsidRPr="00FF48F1" w:rsidRDefault="00FF48F1" w:rsidP="00A90246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48F1">
        <w:rPr>
          <w:rFonts w:ascii="Times New Roman" w:eastAsia="Calibri" w:hAnsi="Times New Roman" w:cs="Times New Roman"/>
          <w:b/>
          <w:sz w:val="24"/>
          <w:szCs w:val="24"/>
        </w:rPr>
        <w:t xml:space="preserve">1.2. Место дисциплины </w:t>
      </w:r>
    </w:p>
    <w:p w14:paraId="62318A6E" w14:textId="458FB61B" w:rsidR="00FF48F1" w:rsidRDefault="00FF48F1" w:rsidP="00A90246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48F1">
        <w:rPr>
          <w:rFonts w:ascii="Times New Roman" w:eastAsia="Calibri" w:hAnsi="Times New Roman" w:cs="Times New Roman"/>
          <w:sz w:val="24"/>
          <w:szCs w:val="24"/>
        </w:rPr>
        <w:t>Дисциплина «Физическая культура</w:t>
      </w:r>
      <w:r w:rsidR="008954E1">
        <w:rPr>
          <w:rFonts w:ascii="Times New Roman" w:eastAsia="Calibri" w:hAnsi="Times New Roman" w:cs="Times New Roman"/>
          <w:sz w:val="24"/>
          <w:szCs w:val="24"/>
        </w:rPr>
        <w:t>/адаптационная физическая культура</w:t>
      </w:r>
      <w:r w:rsidRPr="00FF48F1">
        <w:rPr>
          <w:rFonts w:ascii="Times New Roman" w:eastAsia="Calibri" w:hAnsi="Times New Roman" w:cs="Times New Roman"/>
          <w:sz w:val="24"/>
          <w:szCs w:val="24"/>
        </w:rPr>
        <w:t>» входит в общеобразовательный цикл как базовая дисциплина.</w:t>
      </w:r>
    </w:p>
    <w:p w14:paraId="3549F317" w14:textId="77777777" w:rsidR="00DE64EA" w:rsidRPr="00FF48F1" w:rsidRDefault="00DE64EA" w:rsidP="00A90246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19879E6" w14:textId="7BCE4D77" w:rsidR="00FF48F1" w:rsidRDefault="00FF48F1" w:rsidP="00A90246">
      <w:pPr>
        <w:spacing w:after="0" w:line="276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48F1">
        <w:rPr>
          <w:rFonts w:ascii="Times New Roman" w:eastAsia="Calibri" w:hAnsi="Times New Roman" w:cs="Times New Roman"/>
          <w:sz w:val="24"/>
          <w:szCs w:val="24"/>
        </w:rPr>
        <w:t>Учебная дисциплина «Физическая культура</w:t>
      </w:r>
      <w:r w:rsidR="008954E1">
        <w:rPr>
          <w:rFonts w:ascii="Times New Roman" w:eastAsia="Calibri" w:hAnsi="Times New Roman" w:cs="Times New Roman"/>
          <w:sz w:val="24"/>
          <w:szCs w:val="24"/>
        </w:rPr>
        <w:t>/адаптационная физическая культура</w:t>
      </w:r>
      <w:r w:rsidRPr="00FF48F1">
        <w:rPr>
          <w:rFonts w:ascii="Times New Roman" w:eastAsia="Calibri" w:hAnsi="Times New Roman" w:cs="Times New Roman"/>
          <w:sz w:val="24"/>
          <w:szCs w:val="24"/>
        </w:rPr>
        <w:t>» является учебным предметом обязательной предметной области «Физическая культура, экология и основы безопасности</w:t>
      </w:r>
      <w:r w:rsidR="008954E1">
        <w:rPr>
          <w:rFonts w:ascii="Times New Roman" w:eastAsia="Calibri" w:hAnsi="Times New Roman" w:cs="Times New Roman"/>
          <w:sz w:val="24"/>
          <w:szCs w:val="24"/>
        </w:rPr>
        <w:t xml:space="preserve"> и защиты Родины</w:t>
      </w:r>
      <w:r w:rsidRPr="00FF48F1">
        <w:rPr>
          <w:rFonts w:ascii="Times New Roman" w:eastAsia="Calibri" w:hAnsi="Times New Roman" w:cs="Times New Roman"/>
          <w:sz w:val="24"/>
          <w:szCs w:val="24"/>
        </w:rPr>
        <w:t>» ФГОС среднего общего образования. В профессиональных образовательных организациях, реализующих образовательную программу среднего общего образования в пределах освоения ООП СПО на базе основного общего образования, учебная дисциплина «Физическая культура</w:t>
      </w:r>
      <w:r w:rsidR="008954E1">
        <w:rPr>
          <w:rFonts w:ascii="Times New Roman" w:eastAsia="Calibri" w:hAnsi="Times New Roman" w:cs="Times New Roman"/>
          <w:sz w:val="24"/>
          <w:szCs w:val="24"/>
        </w:rPr>
        <w:t>/адаптационная физическая культура</w:t>
      </w:r>
      <w:r w:rsidRPr="00FF48F1">
        <w:rPr>
          <w:rFonts w:ascii="Times New Roman" w:eastAsia="Calibri" w:hAnsi="Times New Roman" w:cs="Times New Roman"/>
          <w:sz w:val="24"/>
          <w:szCs w:val="24"/>
        </w:rPr>
        <w:t>» изучается в общеобразовательном цикле учебного плана ООП СПО на базе основного общего образования с получением среднего общего образования (ППКРС). В учебных планах ООП СПО дисциплина «Физическая культура</w:t>
      </w:r>
      <w:r w:rsidR="008954E1">
        <w:rPr>
          <w:rFonts w:ascii="Times New Roman" w:eastAsia="Calibri" w:hAnsi="Times New Roman" w:cs="Times New Roman"/>
          <w:sz w:val="24"/>
          <w:szCs w:val="24"/>
        </w:rPr>
        <w:t>/адаптационная физическая культура</w:t>
      </w:r>
      <w:r w:rsidRPr="00FF48F1">
        <w:rPr>
          <w:rFonts w:ascii="Times New Roman" w:eastAsia="Calibri" w:hAnsi="Times New Roman" w:cs="Times New Roman"/>
          <w:sz w:val="24"/>
          <w:szCs w:val="24"/>
        </w:rPr>
        <w:t>» входит в состав общих общеобразовательных учебных дисциплин, формируемых из обязательных предметных областей ФГОС среднего общего образования, для профессий СПО соответствующего профиля профессионального образования.</w:t>
      </w:r>
    </w:p>
    <w:p w14:paraId="19BA49F5" w14:textId="77777777" w:rsidR="00FF48F1" w:rsidRPr="00FF48F1" w:rsidRDefault="00FF48F1" w:rsidP="00A90246">
      <w:pPr>
        <w:spacing w:after="0" w:line="276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805F2E1" w14:textId="68EB5A36" w:rsidR="00FF48F1" w:rsidRDefault="00FF48F1" w:rsidP="00A90246">
      <w:pPr>
        <w:numPr>
          <w:ilvl w:val="1"/>
          <w:numId w:val="4"/>
        </w:numPr>
        <w:spacing w:after="0" w:line="276" w:lineRule="auto"/>
        <w:ind w:left="39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35B17" w:rsidRPr="00E35B17">
        <w:rPr>
          <w:rFonts w:ascii="Times New Roman" w:eastAsia="Calibri" w:hAnsi="Times New Roman" w:cs="Times New Roman"/>
          <w:b/>
          <w:sz w:val="24"/>
          <w:szCs w:val="24"/>
        </w:rPr>
        <w:t>Цели и задачи учебной дисциплины – требования к результатам освоения учебной дисциплины.</w:t>
      </w:r>
    </w:p>
    <w:p w14:paraId="27F0AAE0" w14:textId="347ED5A0" w:rsidR="00E35B17" w:rsidRDefault="0003183B" w:rsidP="00E35B17">
      <w:pPr>
        <w:spacing w:after="0" w:line="276" w:lineRule="auto"/>
        <w:ind w:left="37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967E2">
        <w:rPr>
          <w:rFonts w:ascii="Times New Roman" w:eastAsia="Calibri" w:hAnsi="Times New Roman" w:cs="Times New Roman"/>
          <w:bCs/>
          <w:sz w:val="24"/>
          <w:szCs w:val="24"/>
        </w:rPr>
        <w:t>Содержание программы образовательной дисциплины «Физическая культура</w:t>
      </w:r>
      <w:r w:rsidR="008954E1">
        <w:rPr>
          <w:rFonts w:ascii="Times New Roman" w:eastAsia="Calibri" w:hAnsi="Times New Roman" w:cs="Times New Roman"/>
          <w:sz w:val="24"/>
          <w:szCs w:val="24"/>
        </w:rPr>
        <w:t>/адаптационная физическая культура</w:t>
      </w:r>
      <w:r w:rsidRPr="00D967E2">
        <w:rPr>
          <w:rFonts w:ascii="Times New Roman" w:eastAsia="Calibri" w:hAnsi="Times New Roman" w:cs="Times New Roman"/>
          <w:bCs/>
          <w:sz w:val="24"/>
          <w:szCs w:val="24"/>
        </w:rPr>
        <w:t xml:space="preserve">» направлено на достижение следующих целей: развитие у обучающихся двигательных навыков, совершенствование всех видов физкультурной и спортивной деятельности, гармоничное физическое развитие, формирование культуры здорового и безопасного образа жизни будущего квалифицированного специалиста, на основе национально-культурных ценностей и традиций, формирование мотивации и потребности к знаниям физической культурой у будущего квалифицированного специалиста. </w:t>
      </w:r>
    </w:p>
    <w:p w14:paraId="5A7BFB57" w14:textId="724F791F" w:rsidR="00D967E2" w:rsidRPr="00D967E2" w:rsidRDefault="00D967E2" w:rsidP="00D967E2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967E2">
        <w:rPr>
          <w:rFonts w:ascii="Times New Roman" w:eastAsia="Calibri" w:hAnsi="Times New Roman" w:cs="Times New Roman"/>
          <w:b/>
          <w:bCs/>
          <w:sz w:val="24"/>
          <w:szCs w:val="24"/>
        </w:rPr>
        <w:t>Освоение содержания учебной дисциплины «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Физическая культура</w:t>
      </w:r>
      <w:r w:rsidR="008954E1" w:rsidRPr="008954E1">
        <w:rPr>
          <w:rFonts w:ascii="Times New Roman" w:eastAsia="Calibri" w:hAnsi="Times New Roman" w:cs="Times New Roman"/>
          <w:b/>
          <w:bCs/>
          <w:sz w:val="24"/>
          <w:szCs w:val="24"/>
        </w:rPr>
        <w:t>/адаптационная физическая культура</w:t>
      </w:r>
      <w:r w:rsidRPr="00D967E2">
        <w:rPr>
          <w:rFonts w:ascii="Times New Roman" w:eastAsia="Calibri" w:hAnsi="Times New Roman" w:cs="Times New Roman"/>
          <w:b/>
          <w:bCs/>
          <w:sz w:val="24"/>
          <w:szCs w:val="24"/>
        </w:rPr>
        <w:t>» обеспечивает достижение обучающимися следующих результатов:</w:t>
      </w:r>
    </w:p>
    <w:p w14:paraId="39F7FF15" w14:textId="77777777" w:rsidR="00B608C2" w:rsidRPr="00961ADC" w:rsidRDefault="00D967E2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ЛИЧНОСТНЫЕ РЕЗУЛЬТАТЫ </w:t>
      </w:r>
    </w:p>
    <w:p w14:paraId="167CD893" w14:textId="77777777" w:rsidR="00B608C2" w:rsidRPr="00961ADC" w:rsidRDefault="00D967E2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В результате изучения физической культуры на уровне среднего общего образования у обучающегося будут сформированы следующие личностные результаты: </w:t>
      </w:r>
    </w:p>
    <w:p w14:paraId="42F16841" w14:textId="4239588F" w:rsidR="00FA5C3A" w:rsidRPr="00961ADC" w:rsidRDefault="00D967E2" w:rsidP="00FA5C3A">
      <w:pPr>
        <w:pStyle w:val="a4"/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b/>
          <w:bCs/>
          <w:sz w:val="24"/>
          <w:szCs w:val="24"/>
        </w:rPr>
        <w:t>гражданского воспитания:</w:t>
      </w:r>
      <w:r w:rsidRPr="00961AD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658B4B" w14:textId="77777777" w:rsidR="00FA5C3A" w:rsidRPr="00961ADC" w:rsidRDefault="00FA5C3A" w:rsidP="00FA5C3A">
      <w:pPr>
        <w:spacing w:after="0" w:line="276" w:lineRule="auto"/>
        <w:ind w:left="37"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сформированность гражданской позиции обучающегося как активного и ответственного члена российского общества; </w:t>
      </w:r>
    </w:p>
    <w:p w14:paraId="0F8C042C" w14:textId="77777777" w:rsidR="00FA5C3A" w:rsidRPr="00961ADC" w:rsidRDefault="00FA5C3A" w:rsidP="00FA5C3A">
      <w:pPr>
        <w:spacing w:after="0" w:line="276" w:lineRule="auto"/>
        <w:ind w:left="37"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осознание своих конституционных прав и обязанностей, уважение закона и правопорядка; </w:t>
      </w:r>
    </w:p>
    <w:p w14:paraId="7A3E0D5D" w14:textId="77777777" w:rsidR="00FA5C3A" w:rsidRPr="00961ADC" w:rsidRDefault="00FA5C3A" w:rsidP="00FA5C3A">
      <w:pPr>
        <w:spacing w:after="0" w:line="276" w:lineRule="auto"/>
        <w:ind w:left="37"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14:paraId="3BA84B1F" w14:textId="77777777" w:rsidR="00FA5C3A" w:rsidRPr="00961ADC" w:rsidRDefault="00FA5C3A" w:rsidP="00FA5C3A">
      <w:pPr>
        <w:spacing w:after="0" w:line="276" w:lineRule="auto"/>
        <w:ind w:left="37"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готовность противостоять идеологии экстремизма, национализма, ксенофобии, дискриминации по социальным, религиозным, расовым, национальным признакам; </w:t>
      </w:r>
    </w:p>
    <w:p w14:paraId="57DC9249" w14:textId="14A81E8B" w:rsidR="00FA5C3A" w:rsidRPr="00961ADC" w:rsidRDefault="00FA5C3A" w:rsidP="00FA5C3A">
      <w:pPr>
        <w:spacing w:after="0" w:line="276" w:lineRule="auto"/>
        <w:ind w:left="37"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готовность вести совместную деятельность в интересах гражданского общества, участвовать в самоуправлении в образовательной организации; </w:t>
      </w:r>
    </w:p>
    <w:p w14:paraId="0D0B5D63" w14:textId="77777777" w:rsidR="00FA5C3A" w:rsidRPr="00961ADC" w:rsidRDefault="00FA5C3A" w:rsidP="00FA5C3A">
      <w:pPr>
        <w:spacing w:after="0" w:line="276" w:lineRule="auto"/>
        <w:ind w:left="37"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умение взаимодействовать с социальными институтами в соответствии с их функциями и назначением; </w:t>
      </w: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готовность к гуманитарной и волонтёрской деятельности; </w:t>
      </w:r>
    </w:p>
    <w:p w14:paraId="1184CE25" w14:textId="77777777" w:rsidR="00FA5C3A" w:rsidRPr="00961ADC" w:rsidRDefault="00D967E2" w:rsidP="00FA5C3A">
      <w:pPr>
        <w:spacing w:after="0" w:line="276" w:lineRule="auto"/>
        <w:ind w:left="37"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b/>
          <w:bCs/>
          <w:sz w:val="24"/>
          <w:szCs w:val="24"/>
        </w:rPr>
        <w:t>2) патриотического воспитания:</w:t>
      </w:r>
      <w:r w:rsidRPr="00961AD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8B05F2" w14:textId="77777777" w:rsidR="00FA5C3A" w:rsidRPr="00961ADC" w:rsidRDefault="00FA5C3A" w:rsidP="00FA5C3A">
      <w:pPr>
        <w:spacing w:after="0" w:line="276" w:lineRule="auto"/>
        <w:ind w:left="37"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14:paraId="397912CA" w14:textId="77777777" w:rsidR="00FA5C3A" w:rsidRPr="00961ADC" w:rsidRDefault="00FA5C3A" w:rsidP="00FA5C3A">
      <w:pPr>
        <w:spacing w:after="0" w:line="276" w:lineRule="auto"/>
        <w:ind w:left="37"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14:paraId="001A1408" w14:textId="77777777" w:rsidR="00FA5C3A" w:rsidRPr="00961ADC" w:rsidRDefault="00FA5C3A" w:rsidP="00FA5C3A">
      <w:pPr>
        <w:spacing w:after="0" w:line="276" w:lineRule="auto"/>
        <w:ind w:left="37"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>-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 идейную убеждённость, готовность к служению и защите Отечества, ответственность за его судьбу;</w:t>
      </w:r>
    </w:p>
    <w:p w14:paraId="42A62AF6" w14:textId="77777777" w:rsidR="00FA5C3A" w:rsidRPr="00961ADC" w:rsidRDefault="00D967E2" w:rsidP="00FA5C3A">
      <w:pPr>
        <w:spacing w:after="0" w:line="276" w:lineRule="auto"/>
        <w:ind w:left="37"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 </w:t>
      </w:r>
      <w:r w:rsidRPr="00961ADC">
        <w:rPr>
          <w:rFonts w:ascii="Times New Roman" w:hAnsi="Times New Roman" w:cs="Times New Roman"/>
          <w:b/>
          <w:bCs/>
          <w:sz w:val="24"/>
          <w:szCs w:val="24"/>
        </w:rPr>
        <w:t>3) духовно-нравственного воспитания:</w:t>
      </w:r>
      <w:r w:rsidRPr="00961AD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CAD23C" w14:textId="77777777" w:rsidR="00FA5C3A" w:rsidRPr="00961ADC" w:rsidRDefault="00FA5C3A" w:rsidP="00FA5C3A">
      <w:pPr>
        <w:spacing w:after="0" w:line="276" w:lineRule="auto"/>
        <w:ind w:left="37"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осознание духовных ценностей российского народа; </w:t>
      </w:r>
    </w:p>
    <w:p w14:paraId="2384ABED" w14:textId="77777777" w:rsidR="00FA5C3A" w:rsidRPr="00961ADC" w:rsidRDefault="00FA5C3A" w:rsidP="00FA5C3A">
      <w:pPr>
        <w:spacing w:after="0" w:line="276" w:lineRule="auto"/>
        <w:ind w:left="37"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сформированность нравственного сознания, этического поведения; </w:t>
      </w:r>
    </w:p>
    <w:p w14:paraId="310E4790" w14:textId="06F424E6" w:rsidR="00FA5C3A" w:rsidRPr="00961ADC" w:rsidRDefault="00FA5C3A" w:rsidP="00FA5C3A">
      <w:pPr>
        <w:spacing w:after="0" w:line="276" w:lineRule="auto"/>
        <w:ind w:left="37"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7BD6A6C6" w14:textId="0BDC25AC" w:rsidR="00D967E2" w:rsidRPr="00961ADC" w:rsidRDefault="00FA5C3A" w:rsidP="00FA5C3A">
      <w:pPr>
        <w:spacing w:after="0" w:line="276" w:lineRule="auto"/>
        <w:ind w:left="37"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>осознание личного вклада в построение устойчивого будущего;</w:t>
      </w:r>
    </w:p>
    <w:p w14:paraId="0CF93A85" w14:textId="77777777" w:rsidR="00FA5C3A" w:rsidRPr="00961ADC" w:rsidRDefault="00D967E2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 </w:t>
      </w:r>
    </w:p>
    <w:p w14:paraId="44385B3C" w14:textId="77777777" w:rsidR="00FA5C3A" w:rsidRPr="00961ADC" w:rsidRDefault="00D967E2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b/>
          <w:bCs/>
          <w:sz w:val="24"/>
          <w:szCs w:val="24"/>
        </w:rPr>
        <w:t>4) эстетического воспитания:</w:t>
      </w:r>
      <w:r w:rsidRPr="00961AD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300A4B" w14:textId="77777777" w:rsidR="00FA5C3A" w:rsidRPr="00961ADC" w:rsidRDefault="00FA5C3A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эстетическое отношение к миру, включая эстетику быта, научного и технического творчества, спорта, труда, общественных отношений; </w:t>
      </w:r>
    </w:p>
    <w:p w14:paraId="12535CB4" w14:textId="77777777" w:rsidR="00FA5C3A" w:rsidRPr="00961ADC" w:rsidRDefault="00FA5C3A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</w:r>
    </w:p>
    <w:p w14:paraId="1255C458" w14:textId="77777777" w:rsidR="00FA5C3A" w:rsidRPr="00961ADC" w:rsidRDefault="00FA5C3A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убеждённость в значимости для личности и общества отечественного и мирового искусства, этнических культурных традиций и народного творчества; </w:t>
      </w:r>
    </w:p>
    <w:p w14:paraId="5E0287A5" w14:textId="77777777" w:rsidR="00FA5C3A" w:rsidRPr="00961ADC" w:rsidRDefault="00FA5C3A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готовность к самовыражению в разных видах искусства, стремление проявлять качества творческой личности; </w:t>
      </w:r>
    </w:p>
    <w:p w14:paraId="76048564" w14:textId="77777777" w:rsidR="00FA5C3A" w:rsidRPr="00961ADC" w:rsidRDefault="00D967E2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b/>
          <w:bCs/>
          <w:sz w:val="24"/>
          <w:szCs w:val="24"/>
        </w:rPr>
        <w:t>5) физического воспитания:</w:t>
      </w:r>
      <w:r w:rsidRPr="00961AD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7102FE" w14:textId="77777777" w:rsidR="00FA5C3A" w:rsidRPr="00961ADC" w:rsidRDefault="00FA5C3A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сформированность здорового и безопасного образа жизни, ответственного отношения к своему здоровью; </w:t>
      </w:r>
    </w:p>
    <w:p w14:paraId="733EB00A" w14:textId="77777777" w:rsidR="00FA5C3A" w:rsidRPr="00961ADC" w:rsidRDefault="00FA5C3A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>потребность в физическом совершенствовании, занятиях спортивно</w:t>
      </w:r>
      <w:r w:rsidRPr="00961ADC">
        <w:rPr>
          <w:rFonts w:ascii="Times New Roman" w:hAnsi="Times New Roman" w:cs="Times New Roman"/>
          <w:sz w:val="24"/>
          <w:szCs w:val="24"/>
        </w:rPr>
        <w:t>-</w:t>
      </w:r>
      <w:r w:rsidR="00D967E2" w:rsidRPr="00961ADC">
        <w:rPr>
          <w:rFonts w:ascii="Times New Roman" w:hAnsi="Times New Roman" w:cs="Times New Roman"/>
          <w:sz w:val="24"/>
          <w:szCs w:val="24"/>
        </w:rPr>
        <w:t>оздоровительной деятельностью;</w:t>
      </w:r>
    </w:p>
    <w:p w14:paraId="73A86209" w14:textId="77777777" w:rsidR="00FA5C3A" w:rsidRPr="00961ADC" w:rsidRDefault="00FA5C3A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активное неприятие вредных привычек и иных форм причинения вреда физическому и психическому здоровью; </w:t>
      </w:r>
    </w:p>
    <w:p w14:paraId="4D5103C2" w14:textId="77777777" w:rsidR="00FA5C3A" w:rsidRPr="00961ADC" w:rsidRDefault="00D967E2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b/>
          <w:bCs/>
          <w:sz w:val="24"/>
          <w:szCs w:val="24"/>
        </w:rPr>
        <w:t>6) трудового воспитания:</w:t>
      </w:r>
      <w:r w:rsidRPr="00961AD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53C418" w14:textId="77777777" w:rsidR="00FA5C3A" w:rsidRPr="00961ADC" w:rsidRDefault="00FA5C3A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готовность к труду, осознание приобретённых умений и навыков, трудолюбие; </w:t>
      </w:r>
    </w:p>
    <w:p w14:paraId="19D099E3" w14:textId="77777777" w:rsidR="00FA5C3A" w:rsidRPr="00961ADC" w:rsidRDefault="00FA5C3A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готовность к активной деятельности технологической и социальной направленности; </w:t>
      </w:r>
    </w:p>
    <w:p w14:paraId="16D1CDDC" w14:textId="77777777" w:rsidR="00FA5C3A" w:rsidRPr="00961ADC" w:rsidRDefault="00FA5C3A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>способность инициировать, планировать и самостоятельно выполнять такую деятельность;</w:t>
      </w:r>
    </w:p>
    <w:p w14:paraId="50FFE267" w14:textId="77777777" w:rsidR="00FA5C3A" w:rsidRPr="00961ADC" w:rsidRDefault="00FA5C3A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14:paraId="05BC5778" w14:textId="77777777" w:rsidR="00FA5C3A" w:rsidRPr="00961ADC" w:rsidRDefault="00FA5C3A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готовность и способность к образованию и самообразованию на протяжении всей жизни; </w:t>
      </w:r>
    </w:p>
    <w:p w14:paraId="7A24DC61" w14:textId="77777777" w:rsidR="00FA5C3A" w:rsidRPr="00961ADC" w:rsidRDefault="00D967E2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b/>
          <w:bCs/>
          <w:sz w:val="24"/>
          <w:szCs w:val="24"/>
        </w:rPr>
        <w:t>7) экологического воспитания:</w:t>
      </w:r>
      <w:r w:rsidRPr="00961AD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89DCA8" w14:textId="77777777" w:rsidR="00FA5C3A" w:rsidRPr="00961ADC" w:rsidRDefault="00FA5C3A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>сформированность экологической культуры, понимание влияния социально</w:t>
      </w:r>
      <w:r w:rsidRPr="00961ADC">
        <w:rPr>
          <w:rFonts w:ascii="Times New Roman" w:hAnsi="Times New Roman" w:cs="Times New Roman"/>
          <w:sz w:val="24"/>
          <w:szCs w:val="24"/>
        </w:rPr>
        <w:t>-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экономических процессов на состояние природной и социальной среды, осознание глобального характера экологических проблем; </w:t>
      </w: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14:paraId="029020E9" w14:textId="77777777" w:rsidR="00FA5C3A" w:rsidRPr="00961ADC" w:rsidRDefault="00FA5C3A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активное неприятие действий, приносящих вред окружающей среде; </w:t>
      </w:r>
    </w:p>
    <w:p w14:paraId="3EE8E5F5" w14:textId="5547F7B5" w:rsidR="00D967E2" w:rsidRPr="00961ADC" w:rsidRDefault="00FA5C3A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>умение прогнозировать неблагоприятные экологические последствия предпринимаемых действий, предотвращать их; расширение опыта деятельности экологической направленности.</w:t>
      </w:r>
    </w:p>
    <w:p w14:paraId="46784888" w14:textId="77777777" w:rsidR="00FA5C3A" w:rsidRPr="00961ADC" w:rsidRDefault="00D967E2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b/>
          <w:bCs/>
          <w:sz w:val="24"/>
          <w:szCs w:val="24"/>
        </w:rPr>
        <w:t>8) ценности научного познания:</w:t>
      </w:r>
      <w:r w:rsidRPr="00961AD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BD4025" w14:textId="77777777" w:rsidR="00FA5C3A" w:rsidRPr="00961ADC" w:rsidRDefault="00FA5C3A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</w:r>
    </w:p>
    <w:p w14:paraId="4710E01C" w14:textId="77777777" w:rsidR="00FA5C3A" w:rsidRPr="00961ADC" w:rsidRDefault="00FA5C3A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совершенствование языковой и читательской культуры как средства взаимодействия между людьми и познанием мира; осознание ценности научной деятельности; </w:t>
      </w:r>
    </w:p>
    <w:p w14:paraId="0B21C05D" w14:textId="77777777" w:rsidR="00FA5C3A" w:rsidRPr="00961ADC" w:rsidRDefault="00FA5C3A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готовность осуществлять проектную и исследовательскую деятельность индивидуально и в группе. </w:t>
      </w:r>
    </w:p>
    <w:p w14:paraId="4E97E5A2" w14:textId="77777777" w:rsidR="00FA5C3A" w:rsidRPr="00961ADC" w:rsidRDefault="00FA5C3A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15866B6" w14:textId="77777777" w:rsidR="00FA5C3A" w:rsidRPr="00961ADC" w:rsidRDefault="00D967E2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</w:t>
      </w:r>
      <w:r w:rsidRPr="00961AD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3A6B82" w14:textId="77777777" w:rsidR="00FA5C3A" w:rsidRPr="00961ADC" w:rsidRDefault="00D967E2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2969B9FA" w14:textId="77777777" w:rsidR="00FA5C3A" w:rsidRPr="00961ADC" w:rsidRDefault="00D967E2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b/>
          <w:bCs/>
          <w:sz w:val="24"/>
          <w:szCs w:val="24"/>
        </w:rPr>
        <w:t>Познавательные универсальные учебные действия</w:t>
      </w:r>
      <w:r w:rsidRPr="00961AD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A58FEF" w14:textId="77777777" w:rsidR="00FA5C3A" w:rsidRPr="00961ADC" w:rsidRDefault="00D967E2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b/>
          <w:bCs/>
          <w:sz w:val="24"/>
          <w:szCs w:val="24"/>
        </w:rPr>
        <w:t>Базовые логические действия:</w:t>
      </w:r>
      <w:r w:rsidRPr="00961AD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119C8A" w14:textId="77777777" w:rsidR="00FA5C3A" w:rsidRPr="00961ADC" w:rsidRDefault="00FA5C3A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самостоятельно формулировать и актуализировать проблему, рассматривать её всесторонне; </w:t>
      </w:r>
    </w:p>
    <w:p w14:paraId="1EEC587B" w14:textId="77777777" w:rsidR="00FA5C3A" w:rsidRPr="00961ADC" w:rsidRDefault="00FA5C3A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устанавливать существенный признак или основания для сравнения, классификации и обобщения; </w:t>
      </w:r>
    </w:p>
    <w:p w14:paraId="01FA1CEE" w14:textId="77777777" w:rsidR="00FA5C3A" w:rsidRPr="00961ADC" w:rsidRDefault="00FA5C3A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определять цели деятельности, задавать параметры и критерии их достижения; </w:t>
      </w:r>
    </w:p>
    <w:p w14:paraId="332026B6" w14:textId="77777777" w:rsidR="00FA5C3A" w:rsidRPr="00961ADC" w:rsidRDefault="00FA5C3A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выявлять закономерности и противоречия в рассматриваемых явлениях; </w:t>
      </w:r>
    </w:p>
    <w:p w14:paraId="1CE99469" w14:textId="77777777" w:rsidR="00FA5C3A" w:rsidRPr="00961ADC" w:rsidRDefault="00FA5C3A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разрабатывать план решения проблемы с учётом анализа имеющихся материальных и нематериальных ресурсов; </w:t>
      </w:r>
    </w:p>
    <w:p w14:paraId="7FC0334E" w14:textId="77777777" w:rsidR="00FA5C3A" w:rsidRPr="00961ADC" w:rsidRDefault="00FA5C3A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14:paraId="1BCD2385" w14:textId="77777777" w:rsidR="00FA5C3A" w:rsidRPr="00961ADC" w:rsidRDefault="00FA5C3A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координировать и выполнять работу в условиях реального, виртуального и комбинированного взаимодействия; </w:t>
      </w:r>
    </w:p>
    <w:p w14:paraId="78C720A6" w14:textId="77777777" w:rsidR="00FA5C3A" w:rsidRPr="00961ADC" w:rsidRDefault="00FA5C3A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развивать креативное мышление при решении жизненных проблем. </w:t>
      </w:r>
    </w:p>
    <w:p w14:paraId="4F0F21E8" w14:textId="77777777" w:rsidR="00FA5C3A" w:rsidRPr="00961ADC" w:rsidRDefault="00D967E2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b/>
          <w:bCs/>
          <w:sz w:val="24"/>
          <w:szCs w:val="24"/>
        </w:rPr>
        <w:t>Базовые исследовательские действия:</w:t>
      </w:r>
      <w:r w:rsidRPr="00961AD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0E9C68" w14:textId="77777777" w:rsidR="00FA5C3A" w:rsidRPr="00961ADC" w:rsidRDefault="00FA5C3A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>владеть навыками учебно-исследовательской и проектной деятельности, навыками разрешения проблем;</w:t>
      </w:r>
    </w:p>
    <w:p w14:paraId="3CABF3C1" w14:textId="77777777" w:rsidR="00FA5C3A" w:rsidRPr="00961ADC" w:rsidRDefault="00FA5C3A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>-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14:paraId="050709BC" w14:textId="77777777" w:rsidR="00FA5C3A" w:rsidRPr="00961ADC" w:rsidRDefault="00FA5C3A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 (в том числе при создании учебных и социальных проектов); </w:t>
      </w:r>
    </w:p>
    <w:p w14:paraId="775B3E50" w14:textId="6448BD1C" w:rsidR="00D967E2" w:rsidRPr="00961ADC" w:rsidRDefault="00FA5C3A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>формирование научного типа мышления, владение научной терминологией, ключевыми понятиями и методами;</w:t>
      </w:r>
    </w:p>
    <w:p w14:paraId="2DA74756" w14:textId="77777777" w:rsidR="00FA5C3A" w:rsidRPr="00961ADC" w:rsidRDefault="00FA5C3A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ставить и формулировать собственные задачи в образовательной деятельности и жизненных ситуациях; </w:t>
      </w: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 </w:t>
      </w:r>
    </w:p>
    <w:p w14:paraId="34554832" w14:textId="77777777" w:rsidR="0029724F" w:rsidRPr="00961ADC" w:rsidRDefault="00FA5C3A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</w:t>
      </w:r>
    </w:p>
    <w:p w14:paraId="5E2FE53B" w14:textId="77777777" w:rsidR="0029724F" w:rsidRPr="00961ADC" w:rsidRDefault="0029724F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давать оценку новым ситуациям, оценивать приобретённый опыт; </w:t>
      </w:r>
    </w:p>
    <w:p w14:paraId="51F02B48" w14:textId="77777777" w:rsidR="0029724F" w:rsidRPr="00961ADC" w:rsidRDefault="0029724F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осуществлять целенаправленный поиск переноса средств и способов действия в профессиональную среду; </w:t>
      </w:r>
    </w:p>
    <w:p w14:paraId="058F9D50" w14:textId="77777777" w:rsidR="0029724F" w:rsidRPr="00961ADC" w:rsidRDefault="0029724F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уметь переносить знания в познавательную и практическую области жизнедеятельности; </w:t>
      </w:r>
    </w:p>
    <w:p w14:paraId="34B7CD53" w14:textId="77777777" w:rsidR="0029724F" w:rsidRPr="00961ADC" w:rsidRDefault="0029724F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>уметь интегрировать знания из разных предметных областей;</w:t>
      </w:r>
    </w:p>
    <w:p w14:paraId="3FD7BCF5" w14:textId="77777777" w:rsidR="0029724F" w:rsidRPr="00961ADC" w:rsidRDefault="0029724F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 выдвигать новые идеи, предлагать оригинальные подходы и решения; </w:t>
      </w:r>
    </w:p>
    <w:p w14:paraId="4077EF79" w14:textId="77777777" w:rsidR="0029724F" w:rsidRPr="00961ADC" w:rsidRDefault="0029724F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ставить проблемы и задачи, допускающие альтернативные решения. </w:t>
      </w:r>
    </w:p>
    <w:p w14:paraId="06E23597" w14:textId="77777777" w:rsidR="0029724F" w:rsidRPr="00961ADC" w:rsidRDefault="00D967E2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b/>
          <w:bCs/>
          <w:sz w:val="24"/>
          <w:szCs w:val="24"/>
        </w:rPr>
        <w:t>Работа с информацией:</w:t>
      </w:r>
      <w:r w:rsidRPr="00961AD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19DDAB" w14:textId="77777777" w:rsidR="0029724F" w:rsidRPr="00961ADC" w:rsidRDefault="0029724F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</w: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создавать тексты в различных форматах с учётом назначения информации и целевой аудитории, выбирая оптимальную форму представления и визуализации; </w:t>
      </w:r>
    </w:p>
    <w:p w14:paraId="3DDA0FC6" w14:textId="77777777" w:rsidR="0029724F" w:rsidRPr="00961ADC" w:rsidRDefault="0029724F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14:paraId="1BF66EAD" w14:textId="77777777" w:rsidR="0029724F" w:rsidRPr="00961ADC" w:rsidRDefault="0029724F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437E5071" w14:textId="77777777" w:rsidR="008954E1" w:rsidRDefault="0029724F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>-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 владеть навыками распознавания и защиты информации, информационной безопасности личности. </w:t>
      </w:r>
    </w:p>
    <w:p w14:paraId="7B2DAB05" w14:textId="6DE69F68" w:rsidR="0029724F" w:rsidRPr="00961ADC" w:rsidRDefault="00D967E2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b/>
          <w:bCs/>
          <w:sz w:val="24"/>
          <w:szCs w:val="24"/>
        </w:rPr>
        <w:t>Коммуникативные универсальные учебные действия</w:t>
      </w:r>
      <w:r w:rsidRPr="00961AD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C93E98" w14:textId="77777777" w:rsidR="0029724F" w:rsidRPr="00961ADC" w:rsidRDefault="00D967E2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b/>
          <w:bCs/>
          <w:sz w:val="24"/>
          <w:szCs w:val="24"/>
        </w:rPr>
        <w:t>Общение:</w:t>
      </w:r>
      <w:r w:rsidRPr="00961AD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F55B3A" w14:textId="77777777" w:rsidR="0029724F" w:rsidRPr="00961ADC" w:rsidRDefault="0029724F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>осуществлять коммуникации во всех сферах жизни;</w:t>
      </w:r>
    </w:p>
    <w:p w14:paraId="068EC113" w14:textId="77777777" w:rsidR="0029724F" w:rsidRPr="00961ADC" w:rsidRDefault="0029724F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>-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</w:r>
    </w:p>
    <w:p w14:paraId="3FAA8B3C" w14:textId="77777777" w:rsidR="0029724F" w:rsidRPr="00961ADC" w:rsidRDefault="0029724F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владеть различными способами общения и взаимодействия; </w:t>
      </w:r>
    </w:p>
    <w:p w14:paraId="6398705D" w14:textId="4748A222" w:rsidR="0029724F" w:rsidRPr="00961ADC" w:rsidRDefault="0029724F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аргументированно вести диалог, уметь смягчать конфликтные ситуации; </w:t>
      </w:r>
    </w:p>
    <w:p w14:paraId="44D54D39" w14:textId="3EECD491" w:rsidR="00D967E2" w:rsidRPr="00961ADC" w:rsidRDefault="0029724F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>развёрнуто и логично излагать свою точку зрения с использованием языковых средств.</w:t>
      </w:r>
    </w:p>
    <w:p w14:paraId="0FB90A64" w14:textId="77777777" w:rsidR="0029724F" w:rsidRPr="00961ADC" w:rsidRDefault="00D967E2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1ADC">
        <w:rPr>
          <w:rFonts w:ascii="Times New Roman" w:hAnsi="Times New Roman" w:cs="Times New Roman"/>
          <w:b/>
          <w:bCs/>
          <w:sz w:val="24"/>
          <w:szCs w:val="24"/>
        </w:rPr>
        <w:t xml:space="preserve">Регулятивные универсальные учебные действия </w:t>
      </w:r>
    </w:p>
    <w:p w14:paraId="7B4698D9" w14:textId="77777777" w:rsidR="0029724F" w:rsidRPr="00961ADC" w:rsidRDefault="00D967E2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b/>
          <w:bCs/>
          <w:sz w:val="24"/>
          <w:szCs w:val="24"/>
        </w:rPr>
        <w:t>Самоорганизация:</w:t>
      </w:r>
      <w:r w:rsidRPr="00961AD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1A9DE8" w14:textId="77777777" w:rsidR="0029724F" w:rsidRPr="00961ADC" w:rsidRDefault="0029724F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1A53937A" w14:textId="77777777" w:rsidR="0029724F" w:rsidRPr="00961ADC" w:rsidRDefault="0029724F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самостоятельно составлять план решения проблемы с учётом имеющихся ресурсов, собственных возможностей и предпочтений; </w:t>
      </w:r>
    </w:p>
    <w:p w14:paraId="20D0DE6D" w14:textId="77777777" w:rsidR="0029724F" w:rsidRPr="00961ADC" w:rsidRDefault="0029724F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давать оценку новым ситуациям; расширять рамки учебного предмета на основе личных предпочтений; </w:t>
      </w: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делать осознанный выбор, аргументировать его, брать ответственность за решение; </w:t>
      </w:r>
    </w:p>
    <w:p w14:paraId="25526044" w14:textId="77777777" w:rsidR="0029724F" w:rsidRPr="00961ADC" w:rsidRDefault="0029724F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оценивать приобретённый опыт; способствовать формированию и проявлению широкой эрудиции в разных областях знаний; </w:t>
      </w:r>
    </w:p>
    <w:p w14:paraId="1401E835" w14:textId="77777777" w:rsidR="0029724F" w:rsidRPr="00961ADC" w:rsidRDefault="0029724F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постоянно повышать свой образовательный и культурный уровень; </w:t>
      </w:r>
    </w:p>
    <w:p w14:paraId="389C4A09" w14:textId="77777777" w:rsidR="0029724F" w:rsidRPr="00961ADC" w:rsidRDefault="00D967E2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b/>
          <w:bCs/>
          <w:sz w:val="24"/>
          <w:szCs w:val="24"/>
        </w:rPr>
        <w:t>Самоконтроль, принятие себя и других:</w:t>
      </w:r>
      <w:r w:rsidRPr="00961AD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CAC935" w14:textId="77777777" w:rsidR="0029724F" w:rsidRPr="00961ADC" w:rsidRDefault="0029724F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14:paraId="0F8EBB40" w14:textId="77777777" w:rsidR="0029724F" w:rsidRPr="00961ADC" w:rsidRDefault="0029724F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>владеть навыками познавательной рефлексии как осознанием совершаемых действий и мыслительных процессов, их результатов и оснований;</w:t>
      </w:r>
    </w:p>
    <w:p w14:paraId="1D2187D8" w14:textId="77777777" w:rsidR="0029724F" w:rsidRPr="00961ADC" w:rsidRDefault="0029724F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>-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 использовать приёмы рефлексии для оценки ситуации, выбора верного решения; </w:t>
      </w:r>
    </w:p>
    <w:p w14:paraId="6DCCA47E" w14:textId="77777777" w:rsidR="0029724F" w:rsidRPr="00961ADC" w:rsidRDefault="0029724F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оценивать риски и своевременно принимать решения по их снижению; </w:t>
      </w:r>
    </w:p>
    <w:p w14:paraId="7B2056F4" w14:textId="77777777" w:rsidR="0029724F" w:rsidRPr="00961ADC" w:rsidRDefault="0029724F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принимать мотивы и аргументы других при анализе результатов деятельности; </w:t>
      </w:r>
    </w:p>
    <w:p w14:paraId="57711536" w14:textId="77777777" w:rsidR="0029724F" w:rsidRPr="00961ADC" w:rsidRDefault="0029724F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принимать себя, понимая свои недостатки и достоинства; </w:t>
      </w:r>
    </w:p>
    <w:p w14:paraId="216AC65C" w14:textId="77777777" w:rsidR="0029724F" w:rsidRPr="00961ADC" w:rsidRDefault="0029724F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принимать мотивы и аргументы других при анализе результатов деятельности; </w:t>
      </w:r>
    </w:p>
    <w:p w14:paraId="6DA08C9D" w14:textId="77777777" w:rsidR="0029724F" w:rsidRPr="00961ADC" w:rsidRDefault="0029724F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признавать своё право и право других на ошибку; </w:t>
      </w:r>
    </w:p>
    <w:p w14:paraId="00C96972" w14:textId="77777777" w:rsidR="0029724F" w:rsidRPr="00961ADC" w:rsidRDefault="0029724F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развивать способность понимать мир с позиции другого человека. </w:t>
      </w:r>
    </w:p>
    <w:p w14:paraId="0A2DA06D" w14:textId="77777777" w:rsidR="0029724F" w:rsidRPr="00961ADC" w:rsidRDefault="00D967E2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b/>
          <w:bCs/>
          <w:sz w:val="24"/>
          <w:szCs w:val="24"/>
        </w:rPr>
        <w:t>Совместная деятельность:</w:t>
      </w:r>
      <w:r w:rsidRPr="00961AD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759CC2" w14:textId="77777777" w:rsidR="0029724F" w:rsidRPr="00961ADC" w:rsidRDefault="0029724F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работы;</w:t>
      </w:r>
    </w:p>
    <w:p w14:paraId="3ABC2443" w14:textId="52ED5640" w:rsidR="0029724F" w:rsidRPr="00961ADC" w:rsidRDefault="0029724F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 выбирать тематику и методы совместных действий с учётом общих интересов, и возможностей каждого члена коллектива; </w:t>
      </w:r>
    </w:p>
    <w:p w14:paraId="474F45F5" w14:textId="77777777" w:rsidR="0029724F" w:rsidRPr="00961ADC" w:rsidRDefault="0029724F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14:paraId="1932115B" w14:textId="77777777" w:rsidR="0029724F" w:rsidRPr="00961ADC" w:rsidRDefault="0029724F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оценивать качество вклада своего и каждого участника команды в общий результат по разработанным критериям; </w:t>
      </w:r>
    </w:p>
    <w:p w14:paraId="76E54381" w14:textId="77777777" w:rsidR="0029724F" w:rsidRPr="00961ADC" w:rsidRDefault="0029724F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14:paraId="358CC3B9" w14:textId="5A2FED94" w:rsidR="00D967E2" w:rsidRPr="00961ADC" w:rsidRDefault="0029724F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>осуществлять позитивное стратегическое поведение в различных ситуациях; проявлять творчество и воображение, быть инициативным.</w:t>
      </w:r>
    </w:p>
    <w:p w14:paraId="315EAB01" w14:textId="77777777" w:rsidR="0029724F" w:rsidRPr="00961ADC" w:rsidRDefault="00D967E2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  <w:r w:rsidRPr="00961AD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A9884B" w14:textId="7D26EC58" w:rsidR="0029724F" w:rsidRPr="00961ADC" w:rsidRDefault="00D967E2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К концу обучения обучающийся получит следующие предметные результаты по отдельным темам программы по физической культуре: </w:t>
      </w:r>
    </w:p>
    <w:p w14:paraId="23BA0884" w14:textId="77777777" w:rsidR="0029724F" w:rsidRPr="00961ADC" w:rsidRDefault="00D967E2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b/>
          <w:bCs/>
          <w:sz w:val="24"/>
          <w:szCs w:val="24"/>
        </w:rPr>
        <w:t>Раздел «Знания о физической культуре»:</w:t>
      </w:r>
      <w:r w:rsidRPr="00961AD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AD0131" w14:textId="77777777" w:rsidR="0029724F" w:rsidRPr="00961ADC" w:rsidRDefault="0029724F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характеризовать физическую культуру как явление культуры, её направления и формы организации, роль и значение в жизни современного человека и общества; </w:t>
      </w:r>
    </w:p>
    <w:p w14:paraId="0A1E1BD2" w14:textId="77777777" w:rsidR="0029724F" w:rsidRPr="00961ADC" w:rsidRDefault="0029724F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>ориентироваться в основных статьях Федерального закона «О физической культуре и спорте в Российской Федерации», руководствоваться ими при организации активного отдыха в разнообразных формах физкультурно</w:t>
      </w:r>
      <w:r w:rsidRPr="00961ADC">
        <w:rPr>
          <w:rFonts w:ascii="Times New Roman" w:hAnsi="Times New Roman" w:cs="Times New Roman"/>
          <w:sz w:val="24"/>
          <w:szCs w:val="24"/>
        </w:rPr>
        <w:t>-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оздоровительной и спортивно-массовой деятельности; </w:t>
      </w:r>
    </w:p>
    <w:p w14:paraId="0C4CE37F" w14:textId="77777777" w:rsidR="0029724F" w:rsidRPr="00961ADC" w:rsidRDefault="0029724F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>положительно оценивать связь современных оздоровительных систем физической культуры и здоровья человека, раскрывать их целевое назначение и формы организации, возможность использовать для самостоятельных занятий с учётом индивидуальных интересов и функциональных возможностей.</w:t>
      </w:r>
    </w:p>
    <w:p w14:paraId="7598F4BD" w14:textId="77777777" w:rsidR="0029724F" w:rsidRPr="00961ADC" w:rsidRDefault="00D967E2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b/>
          <w:bCs/>
          <w:sz w:val="24"/>
          <w:szCs w:val="24"/>
        </w:rPr>
        <w:t xml:space="preserve"> Раздел «Организация самостоятельных занятий»:</w:t>
      </w:r>
      <w:r w:rsidRPr="00961AD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71A0AD" w14:textId="77777777" w:rsidR="00961ADC" w:rsidRPr="00961ADC" w:rsidRDefault="0029724F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проектировать досуговую деятельность с включением в её содержание разнообразных форм активного отдыха, тренировочных и оздоровительных занятий, физкультурно-массовых мероприятий и спортивных соревнований; </w:t>
      </w:r>
    </w:p>
    <w:p w14:paraId="282C5650" w14:textId="77777777" w:rsidR="00961ADC" w:rsidRPr="00961ADC" w:rsidRDefault="00961ADC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контролировать показатели индивидуального здоровья и функционального состояния организма, использовать их при планировании содержания и направленности самостоятельных занятий кондиционной тренировкой, оценке её эффективности; </w:t>
      </w:r>
    </w:p>
    <w:p w14:paraId="3958B6C9" w14:textId="77777777" w:rsidR="00961ADC" w:rsidRPr="00961ADC" w:rsidRDefault="00961ADC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планировать системную организацию занятий кондиционной тренировкой,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«Готов к труду и обороне». </w:t>
      </w:r>
    </w:p>
    <w:p w14:paraId="28543678" w14:textId="77777777" w:rsidR="00961ADC" w:rsidRPr="00961ADC" w:rsidRDefault="00D967E2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1ADC">
        <w:rPr>
          <w:rFonts w:ascii="Times New Roman" w:hAnsi="Times New Roman" w:cs="Times New Roman"/>
          <w:b/>
          <w:bCs/>
          <w:sz w:val="24"/>
          <w:szCs w:val="24"/>
        </w:rPr>
        <w:t>Раздел «Физическое совершенствование»:</w:t>
      </w:r>
    </w:p>
    <w:p w14:paraId="21A2B1F8" w14:textId="77777777" w:rsidR="00961ADC" w:rsidRPr="00961ADC" w:rsidRDefault="00961ADC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 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 </w:t>
      </w:r>
    </w:p>
    <w:p w14:paraId="15FF8371" w14:textId="77777777" w:rsidR="00961ADC" w:rsidRPr="00961ADC" w:rsidRDefault="00961ADC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961ADC">
        <w:rPr>
          <w:rFonts w:ascii="Times New Roman" w:hAnsi="Times New Roman" w:cs="Times New Roman"/>
          <w:sz w:val="24"/>
          <w:szCs w:val="24"/>
        </w:rPr>
        <w:t xml:space="preserve">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выполнять комплексы упражнений из современных систем оздоровительной физической культуры, использовать их для самостоятельных занятий с учётом индивидуальных интересов в физическом развитии и физическом совершенствовании; </w:t>
      </w:r>
    </w:p>
    <w:p w14:paraId="6532C994" w14:textId="77777777" w:rsidR="00961ADC" w:rsidRPr="00961ADC" w:rsidRDefault="00961ADC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961ADC">
        <w:rPr>
          <w:rFonts w:ascii="Times New Roman" w:hAnsi="Times New Roman" w:cs="Times New Roman"/>
          <w:sz w:val="24"/>
          <w:szCs w:val="24"/>
        </w:rPr>
        <w:t xml:space="preserve">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выполнять упражнения общефизической подготовки, использовать их в планировании кондиционной тренировки; </w:t>
      </w:r>
    </w:p>
    <w:p w14:paraId="26A895E0" w14:textId="77777777" w:rsidR="00961ADC" w:rsidRPr="00961ADC" w:rsidRDefault="00961ADC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961ADC">
        <w:rPr>
          <w:rFonts w:ascii="Times New Roman" w:hAnsi="Times New Roman" w:cs="Times New Roman"/>
          <w:sz w:val="24"/>
          <w:szCs w:val="24"/>
        </w:rPr>
        <w:t xml:space="preserve">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демонстрировать основные технические и тактические действия в игровых видах спорта в условиях учебной и соревновательной деятельности, осуществлять судейство по одному из освоенных видов (футбол, волейбол, баскетбол); </w:t>
      </w:r>
    </w:p>
    <w:p w14:paraId="6E59A6A1" w14:textId="5563A301" w:rsidR="00D967E2" w:rsidRPr="00961ADC" w:rsidRDefault="00961ADC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961ADC">
        <w:rPr>
          <w:rFonts w:ascii="Times New Roman" w:hAnsi="Times New Roman" w:cs="Times New Roman"/>
          <w:sz w:val="24"/>
          <w:szCs w:val="24"/>
        </w:rPr>
        <w:t xml:space="preserve"> </w:t>
      </w:r>
      <w:r w:rsidR="00D967E2" w:rsidRPr="00961ADC">
        <w:rPr>
          <w:rFonts w:ascii="Times New Roman" w:hAnsi="Times New Roman" w:cs="Times New Roman"/>
          <w:sz w:val="24"/>
          <w:szCs w:val="24"/>
        </w:rPr>
        <w:t>демонстрировать приросты показателей в развитии основных физических качеств, результатов в тестовых заданиях Комплекса «Готов к труду и обороне».</w:t>
      </w:r>
    </w:p>
    <w:p w14:paraId="12024BF8" w14:textId="77777777" w:rsidR="00961ADC" w:rsidRPr="00961ADC" w:rsidRDefault="00961ADC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42BD9E5" w14:textId="7152D6AB" w:rsidR="00961ADC" w:rsidRPr="00961ADC" w:rsidRDefault="00D967E2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К концу обучения в 11 классе обучающийся получит следующие предметные результаты по отдельным темам программы по физической культуре: </w:t>
      </w:r>
    </w:p>
    <w:p w14:paraId="2EE34B92" w14:textId="77777777" w:rsidR="00961ADC" w:rsidRPr="00961ADC" w:rsidRDefault="00D967E2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b/>
          <w:bCs/>
          <w:sz w:val="24"/>
          <w:szCs w:val="24"/>
        </w:rPr>
        <w:t>Раздел «Знания о физической культуре»:</w:t>
      </w:r>
      <w:r w:rsidRPr="00961AD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FD11D0" w14:textId="77777777" w:rsidR="00961ADC" w:rsidRPr="00961ADC" w:rsidRDefault="00961ADC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характеризовать адаптацию организма к физическим нагрузкам как основу укрепления здоровья, учитывать её этапы при планировании самостоятельных занятий кондиционной тренировкой; </w:t>
      </w:r>
    </w:p>
    <w:p w14:paraId="2F1F8840" w14:textId="77777777" w:rsidR="00961ADC" w:rsidRPr="00961ADC" w:rsidRDefault="00961ADC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>положительно оценивать роль физической культуры в научной организации труда, профилактике профессиональных заболеваний и оптимизации работоспособности, предупреждении раннего старения и сохранении творческого долголетия;</w:t>
      </w:r>
    </w:p>
    <w:p w14:paraId="4BF173C9" w14:textId="77777777" w:rsidR="00961ADC" w:rsidRPr="00961ADC" w:rsidRDefault="00961ADC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>-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 выявлять возможные причины возникновения травм во время самостоятельных занятий физической культурой и спортом, руководствоваться правилами их предупреждения и оказания первой помощи. </w:t>
      </w:r>
      <w:r w:rsidR="00D967E2" w:rsidRPr="00961ADC">
        <w:rPr>
          <w:rFonts w:ascii="Times New Roman" w:hAnsi="Times New Roman" w:cs="Times New Roman"/>
          <w:b/>
          <w:bCs/>
          <w:sz w:val="24"/>
          <w:szCs w:val="24"/>
        </w:rPr>
        <w:t>Раздел «Организация самостоятельных занятий»: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389942" w14:textId="77777777" w:rsidR="00961ADC" w:rsidRPr="00961ADC" w:rsidRDefault="00961ADC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планировать оздоровительные мероприятия в режиме учебной и трудовой деятельности с целью профилактики умственного и физического утомления, оптимизации работоспособности и функциональной активности основных психических процессов; </w:t>
      </w:r>
    </w:p>
    <w:p w14:paraId="75D00A24" w14:textId="77777777" w:rsidR="00961ADC" w:rsidRPr="00961ADC" w:rsidRDefault="00961ADC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организовывать и проводить сеансы релаксации, банных процедур и самомассажа с целью восстановления организма после умственных и физических нагрузок; </w:t>
      </w:r>
    </w:p>
    <w:p w14:paraId="25A0BF8C" w14:textId="77777777" w:rsidR="00961ADC" w:rsidRPr="00961ADC" w:rsidRDefault="00961ADC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проводить самостоятельные занятия по подготовке к успешному выполнению нормативных требований комплекса «Готов к труду и обороне», планировать их содержание и физические нагрузки исходя из индивидуальных результатов в тестовых испытаниях. </w:t>
      </w:r>
    </w:p>
    <w:p w14:paraId="32AD1C06" w14:textId="77777777" w:rsidR="00961ADC" w:rsidRPr="00961ADC" w:rsidRDefault="00D967E2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1ADC">
        <w:rPr>
          <w:rFonts w:ascii="Times New Roman" w:hAnsi="Times New Roman" w:cs="Times New Roman"/>
          <w:b/>
          <w:bCs/>
          <w:sz w:val="24"/>
          <w:szCs w:val="24"/>
        </w:rPr>
        <w:t xml:space="preserve">Раздел «Физическое совершенствование»: </w:t>
      </w:r>
    </w:p>
    <w:p w14:paraId="6BF2BD35" w14:textId="77777777" w:rsidR="00961ADC" w:rsidRPr="00961ADC" w:rsidRDefault="00961ADC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 </w:t>
      </w:r>
    </w:p>
    <w:p w14:paraId="249EB6BF" w14:textId="77777777" w:rsidR="00961ADC" w:rsidRPr="00961ADC" w:rsidRDefault="00961ADC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961ADC">
        <w:rPr>
          <w:rFonts w:ascii="Times New Roman" w:hAnsi="Times New Roman" w:cs="Times New Roman"/>
          <w:sz w:val="24"/>
          <w:szCs w:val="24"/>
        </w:rPr>
        <w:t xml:space="preserve"> 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выполнять комплексы упражнений из современных систем оздоровительной физической культуры, использовать их для самостоятельных занятий с учётом индивидуальных интересов и потребностей в физическом развитии и физическом совершенствовании; </w:t>
      </w:r>
    </w:p>
    <w:p w14:paraId="57FD0741" w14:textId="77777777" w:rsidR="00961ADC" w:rsidRPr="00961ADC" w:rsidRDefault="00961ADC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961ADC">
        <w:rPr>
          <w:rFonts w:ascii="Times New Roman" w:hAnsi="Times New Roman" w:cs="Times New Roman"/>
          <w:sz w:val="24"/>
          <w:szCs w:val="24"/>
        </w:rPr>
        <w:t xml:space="preserve"> </w:t>
      </w:r>
      <w:r w:rsidR="00D967E2" w:rsidRPr="00961ADC">
        <w:rPr>
          <w:rFonts w:ascii="Times New Roman" w:hAnsi="Times New Roman" w:cs="Times New Roman"/>
          <w:sz w:val="24"/>
          <w:szCs w:val="24"/>
        </w:rPr>
        <w:t>демонстрировать технику приёмов и защитных действий из атлетических единоборств, выполнять их во взаимодействии с партнёром;</w:t>
      </w:r>
    </w:p>
    <w:p w14:paraId="26FFEE4A" w14:textId="77777777" w:rsidR="00961ADC" w:rsidRPr="00961ADC" w:rsidRDefault="00961ADC" w:rsidP="00E35B17">
      <w:pPr>
        <w:spacing w:after="0" w:line="276" w:lineRule="auto"/>
        <w:ind w:left="3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1ADC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D967E2" w:rsidRPr="00961ADC">
        <w:rPr>
          <w:rFonts w:ascii="Times New Roman" w:hAnsi="Times New Roman" w:cs="Times New Roman"/>
          <w:sz w:val="24"/>
          <w:szCs w:val="24"/>
        </w:rPr>
        <w:t xml:space="preserve"> демонстрировать основные технические и тактические действия в игровых видах спорта, выполнять их в условиях учебной и соревновательной деятельности (футбол, волейбол, баскетбол); </w:t>
      </w:r>
    </w:p>
    <w:p w14:paraId="5A69015B" w14:textId="6C310689" w:rsidR="00961ADC" w:rsidRPr="00E67019" w:rsidRDefault="00961ADC" w:rsidP="00E67019">
      <w:pPr>
        <w:spacing w:after="0" w:line="276" w:lineRule="auto"/>
        <w:ind w:left="37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61ADC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961ADC">
        <w:rPr>
          <w:rFonts w:ascii="Times New Roman" w:hAnsi="Times New Roman" w:cs="Times New Roman"/>
          <w:sz w:val="24"/>
          <w:szCs w:val="24"/>
        </w:rPr>
        <w:t xml:space="preserve"> </w:t>
      </w:r>
      <w:r w:rsidR="00D967E2" w:rsidRPr="00961ADC">
        <w:rPr>
          <w:rFonts w:ascii="Times New Roman" w:hAnsi="Times New Roman" w:cs="Times New Roman"/>
          <w:sz w:val="24"/>
          <w:szCs w:val="24"/>
        </w:rPr>
        <w:t>выполнять комплексы физических упражнений на развитие основных физических качеств, демонстрировать ежегодные приросты в тестовых заданиях Комплекса «Готов к труду и обороне».</w:t>
      </w:r>
    </w:p>
    <w:p w14:paraId="3D0A90B7" w14:textId="77777777" w:rsidR="00E67019" w:rsidRPr="00E67019" w:rsidRDefault="00A90246" w:rsidP="00E67019">
      <w:pPr>
        <w:tabs>
          <w:tab w:val="left" w:pos="851"/>
        </w:tabs>
        <w:spacing w:after="0" w:line="240" w:lineRule="auto"/>
        <w:ind w:right="12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902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1.4</w:t>
      </w:r>
      <w:r w:rsidR="008954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A902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67019" w:rsidRPr="00E670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освоения общеобразовательной дисциплины в соответствии с ФГОС СПО и на основе ФГОС СОО</w:t>
      </w:r>
    </w:p>
    <w:p w14:paraId="595E9498" w14:textId="77777777" w:rsidR="00E67019" w:rsidRPr="00E67019" w:rsidRDefault="00E67019" w:rsidP="00E67019">
      <w:pPr>
        <w:tabs>
          <w:tab w:val="left" w:pos="851"/>
        </w:tabs>
        <w:spacing w:after="0" w:line="240" w:lineRule="auto"/>
        <w:ind w:left="709" w:right="12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249C863" w14:textId="1C777C70" w:rsidR="00A90246" w:rsidRPr="00A90246" w:rsidRDefault="00E67019" w:rsidP="00E67019">
      <w:pPr>
        <w:widowControl w:val="0"/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019">
        <w:rPr>
          <w:rFonts w:ascii="Times New Roman" w:eastAsia="Tahoma" w:hAnsi="Times New Roman" w:cs="Times New Roman"/>
          <w:sz w:val="24"/>
          <w:szCs w:val="24"/>
          <w:lang w:eastAsia="ru-RU"/>
        </w:rPr>
        <w:t>Особое значение дисциплина имеет при формировании и развитии ОК и ПК</w:t>
      </w:r>
    </w:p>
    <w:p w14:paraId="039951E3" w14:textId="77777777" w:rsidR="00A90246" w:rsidRPr="00A90246" w:rsidRDefault="00A90246" w:rsidP="00A90246">
      <w:pPr>
        <w:widowControl w:val="0"/>
        <w:overflowPunct w:val="0"/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5"/>
        <w:gridCol w:w="3419"/>
        <w:gridCol w:w="5627"/>
      </w:tblGrid>
      <w:tr w:rsidR="00E67019" w:rsidRPr="00E67019" w14:paraId="77961B27" w14:textId="77777777" w:rsidTr="00DE64EA">
        <w:trPr>
          <w:trHeight w:val="20"/>
        </w:trPr>
        <w:tc>
          <w:tcPr>
            <w:tcW w:w="436" w:type="pct"/>
            <w:hideMark/>
          </w:tcPr>
          <w:p w14:paraId="30863FDA" w14:textId="77777777" w:rsidR="00E67019" w:rsidRPr="00E67019" w:rsidRDefault="00E67019" w:rsidP="00E6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b/>
                <w:lang w:eastAsia="ru-RU"/>
              </w:rPr>
              <w:t>Код ОК</w:t>
            </w:r>
          </w:p>
        </w:tc>
        <w:tc>
          <w:tcPr>
            <w:tcW w:w="1725" w:type="pct"/>
            <w:hideMark/>
          </w:tcPr>
          <w:p w14:paraId="294C5E4C" w14:textId="77777777" w:rsidR="00E67019" w:rsidRPr="00E67019" w:rsidRDefault="00E67019" w:rsidP="00E6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b/>
                <w:lang w:eastAsia="ru-RU"/>
              </w:rPr>
              <w:t>Формулировка компетенции</w:t>
            </w:r>
          </w:p>
        </w:tc>
        <w:tc>
          <w:tcPr>
            <w:tcW w:w="2839" w:type="pct"/>
            <w:hideMark/>
          </w:tcPr>
          <w:p w14:paraId="71CA43C0" w14:textId="77777777" w:rsidR="00E67019" w:rsidRPr="00E67019" w:rsidRDefault="00E67019" w:rsidP="00E6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Знания, умения </w:t>
            </w:r>
          </w:p>
        </w:tc>
      </w:tr>
      <w:tr w:rsidR="00E67019" w:rsidRPr="00E67019" w14:paraId="7286A723" w14:textId="77777777" w:rsidTr="00DE64EA">
        <w:trPr>
          <w:trHeight w:val="20"/>
        </w:trPr>
        <w:tc>
          <w:tcPr>
            <w:tcW w:w="436" w:type="pct"/>
            <w:vMerge w:val="restart"/>
            <w:hideMark/>
          </w:tcPr>
          <w:p w14:paraId="549C917E" w14:textId="77777777" w:rsidR="00E67019" w:rsidRPr="00E67019" w:rsidRDefault="00E67019" w:rsidP="00E6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lang w:eastAsia="ru-RU"/>
              </w:rPr>
              <w:t>ОК 01.</w:t>
            </w:r>
          </w:p>
        </w:tc>
        <w:tc>
          <w:tcPr>
            <w:tcW w:w="1725" w:type="pct"/>
            <w:vMerge w:val="restart"/>
            <w:hideMark/>
          </w:tcPr>
          <w:p w14:paraId="15865F06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839" w:type="pct"/>
            <w:hideMark/>
          </w:tcPr>
          <w:p w14:paraId="5EF83142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Умения: </w:t>
            </w:r>
          </w:p>
        </w:tc>
      </w:tr>
      <w:tr w:rsidR="00E67019" w:rsidRPr="00E67019" w14:paraId="6623BBCE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32C6D4B7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10DB32A5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4432A654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задачу и/или проблему в профессиональном и/или социальном контексте;</w:t>
            </w:r>
          </w:p>
        </w:tc>
      </w:tr>
      <w:tr w:rsidR="00E67019" w:rsidRPr="00E67019" w14:paraId="049CB973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03E8BF22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12F9210B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7A75647B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анализировать задачу и/или проблему и выделять её составные части;</w:t>
            </w:r>
          </w:p>
        </w:tc>
      </w:tr>
      <w:tr w:rsidR="00E67019" w:rsidRPr="00E67019" w14:paraId="4CBB0EBB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0B832083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4082E9C0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794E525F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определять этапы решения задачи;</w:t>
            </w:r>
          </w:p>
        </w:tc>
      </w:tr>
      <w:tr w:rsidR="00E67019" w:rsidRPr="00E67019" w14:paraId="2AEB0FFD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3F30FE77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559EEF99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4D5AAEA7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выявлять и эффективно искать информацию, необходимую для решения задачи и/или проблемы;</w:t>
            </w:r>
          </w:p>
        </w:tc>
      </w:tr>
      <w:tr w:rsidR="00E67019" w:rsidRPr="00E67019" w14:paraId="40E6CBCE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16D13627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73173674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5C90FA7F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составить план действия;</w:t>
            </w:r>
          </w:p>
        </w:tc>
      </w:tr>
      <w:tr w:rsidR="00E67019" w:rsidRPr="00E67019" w14:paraId="17253B03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7125665D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42D4F765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7F23B009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определить необходимые ресурсы;</w:t>
            </w:r>
          </w:p>
        </w:tc>
      </w:tr>
      <w:tr w:rsidR="00E67019" w:rsidRPr="00E67019" w14:paraId="514B3BAC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0A55B1BE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14907CB9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060D8F9D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владеть актуальными методами работы в профессиональной и смежных сферах;</w:t>
            </w:r>
          </w:p>
        </w:tc>
      </w:tr>
      <w:tr w:rsidR="00E67019" w:rsidRPr="00E67019" w14:paraId="5CA32C63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4E3D13D2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182E2D11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3E83AD7B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реализовать составленный план;</w:t>
            </w:r>
          </w:p>
        </w:tc>
      </w:tr>
      <w:tr w:rsidR="00E67019" w:rsidRPr="00E67019" w14:paraId="28DF5358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7AEAB099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1885C73C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5F3900C4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оценивать результат и последствия своих действий (самостоятельно или с помощью наставника)</w:t>
            </w:r>
          </w:p>
        </w:tc>
      </w:tr>
      <w:tr w:rsidR="00E67019" w:rsidRPr="00E67019" w14:paraId="13EC9833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1A8D1F47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32F5A522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14CCE7FD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Знания: </w:t>
            </w:r>
          </w:p>
        </w:tc>
      </w:tr>
      <w:tr w:rsidR="00E67019" w:rsidRPr="00E67019" w14:paraId="0BC0FF62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76979459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30230089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49D85851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актуальный профессиональный и социальный контекст, в котором приходится работать и жить;</w:t>
            </w:r>
          </w:p>
        </w:tc>
      </w:tr>
      <w:tr w:rsidR="00E67019" w:rsidRPr="00E67019" w14:paraId="04DC7A1B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061211EB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7E462A80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64D9714D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основные источники информации и ресурсы для решения задач и проблем в профессиональном и/или социальном контексте;</w:t>
            </w:r>
          </w:p>
        </w:tc>
      </w:tr>
      <w:tr w:rsidR="00E67019" w:rsidRPr="00E67019" w14:paraId="01986A45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19451D33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0B7DFAA2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7B04C8CD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алгоритмы выполнения работ в профессиональной и смежных областях;</w:t>
            </w:r>
          </w:p>
        </w:tc>
      </w:tr>
      <w:tr w:rsidR="00E67019" w:rsidRPr="00E67019" w14:paraId="3630A296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4F318E0A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3B22FF95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48B3D64A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методы работы в профессиональной и смежных сферах;</w:t>
            </w:r>
          </w:p>
        </w:tc>
      </w:tr>
      <w:tr w:rsidR="00E67019" w:rsidRPr="00E67019" w14:paraId="4E372FF3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02DA15D5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03844ED8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05D16C5F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структуру плана для решения задач;</w:t>
            </w:r>
          </w:p>
        </w:tc>
      </w:tr>
      <w:tr w:rsidR="00E67019" w:rsidRPr="00E67019" w14:paraId="70734C1E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363757BF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042DFE80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73892C3E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порядок оценки результатов решения задач профессиональной деятельности</w:t>
            </w:r>
          </w:p>
        </w:tc>
      </w:tr>
      <w:tr w:rsidR="00E67019" w:rsidRPr="00E67019" w14:paraId="42F52F36" w14:textId="77777777" w:rsidTr="00DE64EA">
        <w:trPr>
          <w:trHeight w:val="20"/>
        </w:trPr>
        <w:tc>
          <w:tcPr>
            <w:tcW w:w="436" w:type="pct"/>
            <w:vMerge w:val="restart"/>
            <w:hideMark/>
          </w:tcPr>
          <w:p w14:paraId="123C1602" w14:textId="77777777" w:rsidR="00E67019" w:rsidRPr="00E67019" w:rsidRDefault="00E67019" w:rsidP="00E6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lang w:eastAsia="ru-RU"/>
              </w:rPr>
              <w:t>ОК 02.</w:t>
            </w:r>
          </w:p>
        </w:tc>
        <w:tc>
          <w:tcPr>
            <w:tcW w:w="1725" w:type="pct"/>
            <w:vMerge w:val="restart"/>
            <w:hideMark/>
          </w:tcPr>
          <w:p w14:paraId="26250EFD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lang w:eastAsia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2839" w:type="pct"/>
            <w:hideMark/>
          </w:tcPr>
          <w:p w14:paraId="76BCC597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Умения: </w:t>
            </w:r>
          </w:p>
        </w:tc>
      </w:tr>
      <w:tr w:rsidR="00E67019" w:rsidRPr="00E67019" w14:paraId="2A728E20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5321001C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340E15AD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1B627015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задачи для поиска информации;</w:t>
            </w:r>
          </w:p>
        </w:tc>
      </w:tr>
      <w:tr w:rsidR="00E67019" w:rsidRPr="00E67019" w14:paraId="51F87876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07C339D2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678DD8BF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47C0FEB6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определять необходимые источники информации;</w:t>
            </w:r>
          </w:p>
        </w:tc>
      </w:tr>
      <w:tr w:rsidR="00E67019" w:rsidRPr="00E67019" w14:paraId="1374EADD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443239BB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55DDA63B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333F0378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планировать процесс поиска;</w:t>
            </w:r>
          </w:p>
        </w:tc>
      </w:tr>
      <w:tr w:rsidR="00E67019" w:rsidRPr="00E67019" w14:paraId="301853A5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0762D2B7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753A7352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5E66FD82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структурировать получаемую информацию;</w:t>
            </w:r>
          </w:p>
        </w:tc>
      </w:tr>
      <w:tr w:rsidR="00E67019" w:rsidRPr="00E67019" w14:paraId="7CAA1BD8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304DBE9A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3195F5BC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6100F454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выделять наиболее значимое в перечне информации;</w:t>
            </w:r>
          </w:p>
        </w:tc>
      </w:tr>
      <w:tr w:rsidR="00E67019" w:rsidRPr="00E67019" w14:paraId="09A07EAD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24FB2BCD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52CC148A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7A3CCD64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оценивать практическую значимость результатов поиска;</w:t>
            </w:r>
          </w:p>
        </w:tc>
      </w:tr>
      <w:tr w:rsidR="00E67019" w:rsidRPr="00E67019" w14:paraId="6C90EDF2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6D28645F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419F9330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21DE69E3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оформлять результаты поиска</w:t>
            </w:r>
          </w:p>
        </w:tc>
      </w:tr>
      <w:tr w:rsidR="00E67019" w:rsidRPr="00E67019" w14:paraId="0903091C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0F055DDE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5BEED85A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74EED234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Знания: </w:t>
            </w:r>
          </w:p>
        </w:tc>
      </w:tr>
      <w:tr w:rsidR="00E67019" w:rsidRPr="00E67019" w14:paraId="071AE489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54812028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78BB8614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4D13AE84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номенклатура информационных источников, применяемых в профессиональной деятельности;</w:t>
            </w:r>
          </w:p>
        </w:tc>
      </w:tr>
      <w:tr w:rsidR="00E67019" w:rsidRPr="00E67019" w14:paraId="07C02D50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2DBE026F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6D702BAC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03484D0A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приемы структурирования информации;</w:t>
            </w:r>
          </w:p>
        </w:tc>
      </w:tr>
      <w:tr w:rsidR="00E67019" w:rsidRPr="00E67019" w14:paraId="1231E674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7296FDC6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2592901B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02AF17D5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формат оформления результатов поиска информации</w:t>
            </w:r>
          </w:p>
        </w:tc>
      </w:tr>
      <w:tr w:rsidR="00E67019" w:rsidRPr="00E67019" w14:paraId="513F7F5B" w14:textId="77777777" w:rsidTr="00DE64EA">
        <w:trPr>
          <w:trHeight w:val="20"/>
        </w:trPr>
        <w:tc>
          <w:tcPr>
            <w:tcW w:w="436" w:type="pct"/>
            <w:vMerge w:val="restart"/>
            <w:hideMark/>
          </w:tcPr>
          <w:p w14:paraId="1F6299BB" w14:textId="77777777" w:rsidR="00E67019" w:rsidRPr="00E67019" w:rsidRDefault="00E67019" w:rsidP="00E6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lang w:eastAsia="ru-RU"/>
              </w:rPr>
              <w:t>ОК 03.</w:t>
            </w:r>
          </w:p>
        </w:tc>
        <w:tc>
          <w:tcPr>
            <w:tcW w:w="1725" w:type="pct"/>
            <w:vMerge w:val="restart"/>
            <w:hideMark/>
          </w:tcPr>
          <w:p w14:paraId="24B05E25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2839" w:type="pct"/>
            <w:hideMark/>
          </w:tcPr>
          <w:p w14:paraId="1D1888A9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Умения: </w:t>
            </w:r>
          </w:p>
        </w:tc>
      </w:tr>
      <w:tr w:rsidR="00E67019" w:rsidRPr="00E67019" w14:paraId="6052A0EF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0C05963C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4D613CE9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266A8A91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актуальность нормативно-правовой документации в профессиональной деятельности;</w:t>
            </w:r>
          </w:p>
        </w:tc>
      </w:tr>
      <w:tr w:rsidR="00E67019" w:rsidRPr="00E67019" w14:paraId="08D82232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5CF4DCDF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38CA2E01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3F53B1C8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применять современную научную профессиональную терминологию;</w:t>
            </w:r>
          </w:p>
        </w:tc>
      </w:tr>
      <w:tr w:rsidR="00E67019" w:rsidRPr="00E67019" w14:paraId="537067AA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66A49827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536DEEA7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3B695861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определять и выстраивать траектории профессионального развития и самообразования</w:t>
            </w:r>
          </w:p>
        </w:tc>
      </w:tr>
      <w:tr w:rsidR="00E67019" w:rsidRPr="00E67019" w14:paraId="19C10C06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1A45CA37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026B5136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6A17450E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Знания: </w:t>
            </w:r>
          </w:p>
        </w:tc>
      </w:tr>
      <w:tr w:rsidR="00E67019" w:rsidRPr="00E67019" w14:paraId="3BFBE84A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1DF6F5CF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2640BF72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1CFD4990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актуальной нормативно-правовой документации;</w:t>
            </w:r>
          </w:p>
        </w:tc>
      </w:tr>
      <w:tr w:rsidR="00E67019" w:rsidRPr="00E67019" w14:paraId="57208608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4A0B2397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2861475A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36FB05F6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современная научная и профессиональная терминология;</w:t>
            </w:r>
          </w:p>
        </w:tc>
      </w:tr>
      <w:tr w:rsidR="00E67019" w:rsidRPr="00E67019" w14:paraId="31986F58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15C2CEAE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6D7FA0A8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544336C1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возможные траектории профессионального развития и самообразования</w:t>
            </w:r>
          </w:p>
        </w:tc>
      </w:tr>
      <w:tr w:rsidR="00E67019" w:rsidRPr="00E67019" w14:paraId="35F4F4FD" w14:textId="77777777" w:rsidTr="00DE64EA">
        <w:trPr>
          <w:trHeight w:val="20"/>
        </w:trPr>
        <w:tc>
          <w:tcPr>
            <w:tcW w:w="436" w:type="pct"/>
            <w:vMerge w:val="restart"/>
            <w:hideMark/>
          </w:tcPr>
          <w:p w14:paraId="3FF445A8" w14:textId="77777777" w:rsidR="00E67019" w:rsidRPr="00E67019" w:rsidRDefault="00E67019" w:rsidP="00E6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lang w:eastAsia="ru-RU"/>
              </w:rPr>
              <w:t>ОК 04.</w:t>
            </w:r>
          </w:p>
        </w:tc>
        <w:tc>
          <w:tcPr>
            <w:tcW w:w="1725" w:type="pct"/>
            <w:vMerge w:val="restart"/>
            <w:hideMark/>
          </w:tcPr>
          <w:p w14:paraId="19210AD6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lang w:eastAsia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2839" w:type="pct"/>
            <w:hideMark/>
          </w:tcPr>
          <w:p w14:paraId="23A96E30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Умения: </w:t>
            </w:r>
          </w:p>
        </w:tc>
      </w:tr>
      <w:tr w:rsidR="00E67019" w:rsidRPr="00E67019" w14:paraId="7633F225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116767AD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4701228D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119758BC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организовывать работу коллектива и команды;</w:t>
            </w:r>
          </w:p>
        </w:tc>
      </w:tr>
      <w:tr w:rsidR="00E67019" w:rsidRPr="00E67019" w14:paraId="61ED1703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41DD6B14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6661BEFF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4EE92995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взаимодействовать с коллегами, руководством, клиентами в ходе профессиональной деятельности</w:t>
            </w:r>
          </w:p>
        </w:tc>
      </w:tr>
      <w:tr w:rsidR="00E67019" w:rsidRPr="00E67019" w14:paraId="76700117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5F98BEC8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01DBDFB1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6B214564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Знания: </w:t>
            </w:r>
          </w:p>
        </w:tc>
      </w:tr>
      <w:tr w:rsidR="00E67019" w:rsidRPr="00E67019" w14:paraId="32C0039E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41E6D88D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500E632D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52FF99E7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психологические основы деятельности коллектива, психологические особенности личности;</w:t>
            </w:r>
          </w:p>
        </w:tc>
      </w:tr>
      <w:tr w:rsidR="00E67019" w:rsidRPr="00E67019" w14:paraId="54DA2410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0B578FEE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39395489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676CD2A6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проектной деятельности</w:t>
            </w:r>
          </w:p>
        </w:tc>
      </w:tr>
      <w:tr w:rsidR="00E67019" w:rsidRPr="00E67019" w14:paraId="34C2F719" w14:textId="77777777" w:rsidTr="00DE64EA">
        <w:trPr>
          <w:trHeight w:val="20"/>
        </w:trPr>
        <w:tc>
          <w:tcPr>
            <w:tcW w:w="436" w:type="pct"/>
            <w:vMerge w:val="restart"/>
            <w:hideMark/>
          </w:tcPr>
          <w:p w14:paraId="4FA65A05" w14:textId="77777777" w:rsidR="00E67019" w:rsidRPr="00E67019" w:rsidRDefault="00E67019" w:rsidP="00E6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lang w:eastAsia="ru-RU"/>
              </w:rPr>
              <w:t>ОК 05.</w:t>
            </w:r>
          </w:p>
        </w:tc>
        <w:tc>
          <w:tcPr>
            <w:tcW w:w="1725" w:type="pct"/>
            <w:vMerge w:val="restart"/>
            <w:hideMark/>
          </w:tcPr>
          <w:p w14:paraId="3BD85459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839" w:type="pct"/>
            <w:hideMark/>
          </w:tcPr>
          <w:p w14:paraId="7528AEB3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Умения: </w:t>
            </w:r>
          </w:p>
        </w:tc>
      </w:tr>
      <w:tr w:rsidR="00E67019" w:rsidRPr="00E67019" w14:paraId="38664DC6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368E4D7A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0C3F2188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6CF61A92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E67019" w:rsidRPr="00E67019" w14:paraId="50D76CC8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47C26CC9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08D43C48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511940CA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Знания: </w:t>
            </w:r>
          </w:p>
        </w:tc>
      </w:tr>
      <w:tr w:rsidR="00E67019" w:rsidRPr="00E67019" w14:paraId="52D700D6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737527F8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708B43D6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29B65491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социального и культурного контекста;</w:t>
            </w:r>
          </w:p>
        </w:tc>
      </w:tr>
      <w:tr w:rsidR="00E67019" w:rsidRPr="00E67019" w14:paraId="50C295DC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1D47FA7F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6D618B10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5220D61A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правила оформления документов и построения устных сообщений.</w:t>
            </w:r>
          </w:p>
        </w:tc>
      </w:tr>
      <w:tr w:rsidR="00E67019" w:rsidRPr="00E67019" w14:paraId="7338E753" w14:textId="77777777" w:rsidTr="00DE64EA">
        <w:trPr>
          <w:trHeight w:val="20"/>
        </w:trPr>
        <w:tc>
          <w:tcPr>
            <w:tcW w:w="436" w:type="pct"/>
            <w:vMerge w:val="restart"/>
            <w:hideMark/>
          </w:tcPr>
          <w:p w14:paraId="53FC00C6" w14:textId="77777777" w:rsidR="00E67019" w:rsidRPr="00E67019" w:rsidRDefault="00E67019" w:rsidP="00E6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lang w:eastAsia="ru-RU"/>
              </w:rPr>
              <w:t>ОК 06.</w:t>
            </w:r>
          </w:p>
        </w:tc>
        <w:tc>
          <w:tcPr>
            <w:tcW w:w="1725" w:type="pct"/>
            <w:vMerge w:val="restart"/>
            <w:hideMark/>
          </w:tcPr>
          <w:p w14:paraId="05B67C55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839" w:type="pct"/>
            <w:hideMark/>
          </w:tcPr>
          <w:p w14:paraId="44CC7889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Умения: </w:t>
            </w:r>
          </w:p>
        </w:tc>
      </w:tr>
      <w:tr w:rsidR="00E67019" w:rsidRPr="00E67019" w14:paraId="4B0568CE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690F46E6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0A1FC731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002949EB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понимать и описывать значимость своей профессии</w:t>
            </w:r>
            <w:r w:rsidRPr="00E6701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;</w:t>
            </w:r>
          </w:p>
        </w:tc>
      </w:tr>
      <w:tr w:rsidR="00E67019" w:rsidRPr="00E67019" w14:paraId="15254455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299275AA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72B8BFEA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34A766F3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стандарты антикоррупционного поведения</w:t>
            </w:r>
          </w:p>
        </w:tc>
      </w:tr>
      <w:tr w:rsidR="00E67019" w:rsidRPr="00E67019" w14:paraId="46FB9F4B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51BB325E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1588108D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1FEFA0E1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Знания: </w:t>
            </w:r>
          </w:p>
        </w:tc>
      </w:tr>
      <w:tr w:rsidR="00E67019" w:rsidRPr="00E67019" w14:paraId="63758E7D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3E1AEBFE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29DC50C2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0412E205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сущность гражданско-патриотической позиции, общечеловеческих ценностей;</w:t>
            </w:r>
          </w:p>
        </w:tc>
      </w:tr>
      <w:tr w:rsidR="00E67019" w:rsidRPr="00E67019" w14:paraId="60134BD5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2FE845DA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7CCC7A02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4B71994F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значимость профессиональной деятельности по профессии;</w:t>
            </w:r>
          </w:p>
        </w:tc>
      </w:tr>
      <w:tr w:rsidR="00E67019" w:rsidRPr="00E67019" w14:paraId="6411455B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5F5105F1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425DC70B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22A9B854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стандарты антикоррупционного поведения и последствия его нарушения</w:t>
            </w:r>
          </w:p>
        </w:tc>
      </w:tr>
      <w:tr w:rsidR="00E67019" w:rsidRPr="00E67019" w14:paraId="7E4B573A" w14:textId="77777777" w:rsidTr="00DE64EA">
        <w:trPr>
          <w:trHeight w:val="20"/>
        </w:trPr>
        <w:tc>
          <w:tcPr>
            <w:tcW w:w="436" w:type="pct"/>
            <w:vMerge w:val="restart"/>
            <w:hideMark/>
          </w:tcPr>
          <w:p w14:paraId="059EA1E8" w14:textId="77777777" w:rsidR="00E67019" w:rsidRPr="00E67019" w:rsidRDefault="00E67019" w:rsidP="00E6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lang w:eastAsia="ru-RU"/>
              </w:rPr>
              <w:t>ОК 07</w:t>
            </w:r>
          </w:p>
        </w:tc>
        <w:tc>
          <w:tcPr>
            <w:tcW w:w="1725" w:type="pct"/>
            <w:vMerge w:val="restart"/>
            <w:hideMark/>
          </w:tcPr>
          <w:p w14:paraId="31B5FFB3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мирного и военного времени</w:t>
            </w:r>
          </w:p>
        </w:tc>
        <w:tc>
          <w:tcPr>
            <w:tcW w:w="2839" w:type="pct"/>
            <w:hideMark/>
          </w:tcPr>
          <w:p w14:paraId="2E1F3545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Умения: </w:t>
            </w:r>
          </w:p>
        </w:tc>
      </w:tr>
      <w:tr w:rsidR="00E67019" w:rsidRPr="00E67019" w14:paraId="2CA1F986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2B5E50FF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5C56031A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6AC1ECB0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соблюдать нормы экологической безопасности;</w:t>
            </w:r>
          </w:p>
        </w:tc>
      </w:tr>
      <w:tr w:rsidR="00E67019" w:rsidRPr="00E67019" w14:paraId="4A3B179D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5CEE5E7F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3FAC1FA7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49472AA0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направления ресурсосбережения в рамках профессиональной деятельности по профессии</w:t>
            </w:r>
          </w:p>
        </w:tc>
      </w:tr>
      <w:tr w:rsidR="00E67019" w:rsidRPr="00E67019" w14:paraId="749A209D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5805B38E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6DC64066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69A185E2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Знания: </w:t>
            </w:r>
          </w:p>
        </w:tc>
      </w:tr>
      <w:tr w:rsidR="00E67019" w:rsidRPr="00E67019" w14:paraId="05653ED7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57E22E5B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1B1934B3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31077020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экологической безопасности при ведении профессиональной деятельности;</w:t>
            </w:r>
          </w:p>
        </w:tc>
      </w:tr>
      <w:tr w:rsidR="00E67019" w:rsidRPr="00E67019" w14:paraId="0E13E46B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18286EF6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62359753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3CFB41B0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ресурсы, задействованные в профессиональной деятельности;</w:t>
            </w:r>
          </w:p>
        </w:tc>
      </w:tr>
      <w:tr w:rsidR="00E67019" w:rsidRPr="00E67019" w14:paraId="34A9D552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2C2E8A6E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10816239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4EA1EA64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пути обеспечения ресурсосбережения</w:t>
            </w:r>
          </w:p>
        </w:tc>
      </w:tr>
      <w:tr w:rsidR="00E67019" w:rsidRPr="00E67019" w14:paraId="1BF9FEA8" w14:textId="77777777" w:rsidTr="00DE64EA">
        <w:trPr>
          <w:trHeight w:val="20"/>
        </w:trPr>
        <w:tc>
          <w:tcPr>
            <w:tcW w:w="436" w:type="pct"/>
            <w:vMerge w:val="restart"/>
            <w:hideMark/>
          </w:tcPr>
          <w:p w14:paraId="72698034" w14:textId="77777777" w:rsidR="00E67019" w:rsidRPr="00E67019" w:rsidRDefault="00E67019" w:rsidP="00E6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lang w:eastAsia="ru-RU"/>
              </w:rPr>
              <w:t>ОК 08</w:t>
            </w:r>
          </w:p>
        </w:tc>
        <w:tc>
          <w:tcPr>
            <w:tcW w:w="1725" w:type="pct"/>
            <w:vMerge w:val="restart"/>
            <w:hideMark/>
          </w:tcPr>
          <w:p w14:paraId="54684DCA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839" w:type="pct"/>
            <w:hideMark/>
          </w:tcPr>
          <w:p w14:paraId="407D24CF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Умения: </w:t>
            </w:r>
          </w:p>
        </w:tc>
      </w:tr>
      <w:tr w:rsidR="00E67019" w:rsidRPr="00E67019" w14:paraId="61CF260E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60AB2442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209ADEC8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70615A39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</w:tc>
      </w:tr>
      <w:tr w:rsidR="00E67019" w:rsidRPr="00E67019" w14:paraId="669ED0C8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62F3CFE9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3E7BFBE8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357BBA17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применять рациональные приемы двигательных функций в профессиональной деятельности;</w:t>
            </w:r>
          </w:p>
        </w:tc>
      </w:tr>
      <w:tr w:rsidR="00E67019" w:rsidRPr="00E67019" w14:paraId="403CFC36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75BC6CFB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58ADE1B4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21B88E6F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пользоваться средствами профилактики перенапряжения характерными для данной профессии</w:t>
            </w:r>
          </w:p>
        </w:tc>
      </w:tr>
      <w:tr w:rsidR="00E67019" w:rsidRPr="00E67019" w14:paraId="58A889DF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7EA46CD2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04EF9FE4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77D59B02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Знания: </w:t>
            </w:r>
          </w:p>
        </w:tc>
      </w:tr>
      <w:tr w:rsidR="00E67019" w:rsidRPr="00E67019" w14:paraId="66A63E7A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54BE0A73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19A3C0D6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3A298A2A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роль физической культуры в общекультурном, профессиональном и социальном развитии человека;</w:t>
            </w:r>
          </w:p>
        </w:tc>
      </w:tr>
      <w:tr w:rsidR="00E67019" w:rsidRPr="00E67019" w14:paraId="220EA9AD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12B7CAA1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2FE54314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094B1FC6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основы здорового образа жизни;</w:t>
            </w:r>
          </w:p>
        </w:tc>
      </w:tr>
      <w:tr w:rsidR="00E67019" w:rsidRPr="00E67019" w14:paraId="15905866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279014E9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5D7EF7EC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6AFA0B4C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условия профессиональной деятельности и зоны риска физического здоровья для профессии</w:t>
            </w:r>
            <w:r w:rsidRPr="00E6701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;</w:t>
            </w:r>
          </w:p>
        </w:tc>
      </w:tr>
      <w:tr w:rsidR="00E67019" w:rsidRPr="00E67019" w14:paraId="7BA1BA37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5D9C0936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461A3362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9" w:type="pct"/>
            <w:hideMark/>
          </w:tcPr>
          <w:p w14:paraId="76321D7A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профилактики перенапряжения</w:t>
            </w:r>
          </w:p>
        </w:tc>
      </w:tr>
      <w:tr w:rsidR="00E67019" w:rsidRPr="00E67019" w14:paraId="0F5E0D3C" w14:textId="77777777" w:rsidTr="00DE64EA">
        <w:trPr>
          <w:trHeight w:val="20"/>
        </w:trPr>
        <w:tc>
          <w:tcPr>
            <w:tcW w:w="436" w:type="pct"/>
            <w:vMerge w:val="restart"/>
            <w:hideMark/>
          </w:tcPr>
          <w:p w14:paraId="0671DB93" w14:textId="77777777" w:rsidR="00E67019" w:rsidRPr="00E67019" w:rsidRDefault="00E67019" w:rsidP="00E67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</w:tc>
        <w:tc>
          <w:tcPr>
            <w:tcW w:w="1725" w:type="pct"/>
            <w:vMerge w:val="restart"/>
            <w:hideMark/>
          </w:tcPr>
          <w:p w14:paraId="5901592A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lang w:eastAsia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839" w:type="pct"/>
            <w:hideMark/>
          </w:tcPr>
          <w:p w14:paraId="23C67408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Умения: </w:t>
            </w:r>
          </w:p>
        </w:tc>
      </w:tr>
      <w:tr w:rsidR="00E67019" w:rsidRPr="00E67019" w14:paraId="2B682EBB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262E5E5C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5BE6C5AA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3F39E738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средства информационных технологий для решения профессиональных задач;</w:t>
            </w:r>
          </w:p>
        </w:tc>
      </w:tr>
      <w:tr w:rsidR="00E67019" w:rsidRPr="00E67019" w14:paraId="08CE1861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56D5782D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567031AF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292EF086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использовать современное программное обеспечение</w:t>
            </w:r>
          </w:p>
        </w:tc>
      </w:tr>
      <w:tr w:rsidR="00E67019" w:rsidRPr="00E67019" w14:paraId="2A7DC02C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6589F097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77DFC943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5F390B92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Знания: </w:t>
            </w:r>
          </w:p>
        </w:tc>
      </w:tr>
      <w:tr w:rsidR="00E67019" w:rsidRPr="00E67019" w14:paraId="58294162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3542338C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47C05A59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3956F607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современные средства и устройства информатизации;</w:t>
            </w:r>
          </w:p>
        </w:tc>
      </w:tr>
      <w:tr w:rsidR="00E67019" w:rsidRPr="00E67019" w14:paraId="18A6E9F3" w14:textId="77777777" w:rsidTr="00DE64EA">
        <w:trPr>
          <w:trHeight w:val="20"/>
        </w:trPr>
        <w:tc>
          <w:tcPr>
            <w:tcW w:w="436" w:type="pct"/>
            <w:vMerge/>
            <w:hideMark/>
          </w:tcPr>
          <w:p w14:paraId="41BE3A72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5" w:type="pct"/>
            <w:vMerge/>
            <w:hideMark/>
          </w:tcPr>
          <w:p w14:paraId="39D50C31" w14:textId="77777777" w:rsidR="00E67019" w:rsidRPr="00E67019" w:rsidRDefault="00E67019" w:rsidP="00E670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9" w:type="pct"/>
            <w:hideMark/>
          </w:tcPr>
          <w:p w14:paraId="3D419967" w14:textId="77777777" w:rsidR="00E67019" w:rsidRPr="00E67019" w:rsidRDefault="00E67019" w:rsidP="00E67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670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порядок их применения и программное обеспечение в профессиональной деятельности</w:t>
            </w:r>
          </w:p>
        </w:tc>
      </w:tr>
    </w:tbl>
    <w:p w14:paraId="53A81EEC" w14:textId="3C4CB52F" w:rsidR="00A90246" w:rsidRDefault="00A90246" w:rsidP="00A90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FD092F" w14:textId="77777777" w:rsidR="00E67019" w:rsidRPr="00E67019" w:rsidRDefault="00E67019" w:rsidP="00E6701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E67019">
        <w:rPr>
          <w:rFonts w:ascii="Times New Roman" w:eastAsia="Times New Roman" w:hAnsi="Times New Roman" w:cs="Times New Roman"/>
          <w:b/>
          <w:lang w:eastAsia="ru-RU"/>
        </w:rPr>
        <w:t>Профильная составляющая (направленность) общеобразовательной дисциплины.</w:t>
      </w:r>
    </w:p>
    <w:p w14:paraId="76561F6C" w14:textId="77777777" w:rsidR="00E67019" w:rsidRPr="00E67019" w:rsidRDefault="00E67019" w:rsidP="00E6701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6701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Профильное изучение дисциплины осуществляется:</w:t>
      </w:r>
    </w:p>
    <w:p w14:paraId="610059C9" w14:textId="77777777" w:rsidR="00E67019" w:rsidRPr="00E67019" w:rsidRDefault="00E67019" w:rsidP="00E67019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x-none" w:eastAsia="x-none"/>
        </w:rPr>
      </w:pPr>
      <w:r w:rsidRPr="00E6701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Перераспределение часов с одной темы на другую без изменений с учетом профиля получаемого профессионального образования (в пределах 70% часов профессиональной направленности), т.е. с</w:t>
      </w:r>
      <w:r w:rsidRPr="00E67019">
        <w:rPr>
          <w:rFonts w:ascii="Times New Roman" w:eastAsia="Times New Roman" w:hAnsi="Times New Roman" w:cs="Times New Roman"/>
          <w:color w:val="000000"/>
          <w:sz w:val="23"/>
          <w:szCs w:val="23"/>
          <w:lang w:val="x-none" w:eastAsia="x-none"/>
        </w:rPr>
        <w:t>вязь общеобразовательной подготовки с профессиональной, осуществляемой на основе межпредметной интеграции (формирование ОК), корреляция предметных, метапредметных и личностных образовательных результатов ФГОС СОО с общими компетенциями ФГОС СПО;</w:t>
      </w:r>
    </w:p>
    <w:p w14:paraId="65814F0E" w14:textId="77777777" w:rsidR="00E67019" w:rsidRPr="00E67019" w:rsidRDefault="00E67019" w:rsidP="00E67019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6701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Осуществлением метапредметных связей дисциплины с профессиональными дисциплинами ППССЗ ФГОС.</w:t>
      </w:r>
    </w:p>
    <w:p w14:paraId="2CC2C087" w14:textId="77777777" w:rsidR="00E67019" w:rsidRPr="00E67019" w:rsidRDefault="00E67019" w:rsidP="00E67019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E67019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Организацией внеаудиторной самостоятельной работы, направленной на расширение и углубление знаний, которые будут необходимы при осуществлении профессиональной деятельности (профессионально значимое содержание)</w:t>
      </w:r>
      <w:r w:rsidRPr="00E67019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14:paraId="65CF9487" w14:textId="77777777" w:rsidR="00E67019" w:rsidRPr="00E67019" w:rsidRDefault="00E67019" w:rsidP="00A90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36AB02CE" w14:textId="0BF60D2D" w:rsidR="00681885" w:rsidRPr="00681885" w:rsidRDefault="00681885" w:rsidP="00681885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18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BC02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6818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Количество часов на освоение программы учебной дисциплины:</w:t>
      </w:r>
    </w:p>
    <w:p w14:paraId="599777B2" w14:textId="77777777" w:rsidR="00681885" w:rsidRPr="00681885" w:rsidRDefault="00681885" w:rsidP="00681885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3544"/>
      </w:tblGrid>
      <w:tr w:rsidR="00681885" w:rsidRPr="00681885" w14:paraId="65499E90" w14:textId="77777777" w:rsidTr="00EC74D7">
        <w:tc>
          <w:tcPr>
            <w:tcW w:w="6946" w:type="dxa"/>
          </w:tcPr>
          <w:p w14:paraId="22D7BFDB" w14:textId="77777777" w:rsidR="00681885" w:rsidRPr="00681885" w:rsidRDefault="00681885" w:rsidP="0068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18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Учебная нагрузка обучающегося</w:t>
            </w:r>
          </w:p>
        </w:tc>
        <w:tc>
          <w:tcPr>
            <w:tcW w:w="3544" w:type="dxa"/>
          </w:tcPr>
          <w:p w14:paraId="49E80661" w14:textId="77777777" w:rsidR="00681885" w:rsidRPr="00681885" w:rsidRDefault="00681885" w:rsidP="00681885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818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681885" w:rsidRPr="00681885" w14:paraId="1F19157E" w14:textId="77777777" w:rsidTr="00EC74D7">
        <w:tc>
          <w:tcPr>
            <w:tcW w:w="6946" w:type="dxa"/>
          </w:tcPr>
          <w:p w14:paraId="5454E6A8" w14:textId="77777777" w:rsidR="00681885" w:rsidRPr="00681885" w:rsidRDefault="00681885" w:rsidP="0068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нагрузка</w:t>
            </w:r>
          </w:p>
        </w:tc>
        <w:tc>
          <w:tcPr>
            <w:tcW w:w="3544" w:type="dxa"/>
          </w:tcPr>
          <w:p w14:paraId="5821ADE5" w14:textId="3F328C64" w:rsidR="00681885" w:rsidRPr="00681885" w:rsidRDefault="00EA5C47" w:rsidP="0068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681885" w:rsidRPr="00681885" w14:paraId="2FDD8F01" w14:textId="77777777" w:rsidTr="00EC74D7">
        <w:tc>
          <w:tcPr>
            <w:tcW w:w="6946" w:type="dxa"/>
          </w:tcPr>
          <w:p w14:paraId="205A3A73" w14:textId="77777777" w:rsidR="00681885" w:rsidRPr="00681885" w:rsidRDefault="00681885" w:rsidP="0068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учебная работа</w:t>
            </w:r>
          </w:p>
        </w:tc>
        <w:tc>
          <w:tcPr>
            <w:tcW w:w="3544" w:type="dxa"/>
          </w:tcPr>
          <w:p w14:paraId="4080FFAE" w14:textId="1CA2FEC5" w:rsidR="00681885" w:rsidRPr="00681885" w:rsidRDefault="0091565F" w:rsidP="0068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81885" w:rsidRPr="00681885" w14:paraId="0695D105" w14:textId="77777777" w:rsidTr="00EC74D7">
        <w:tc>
          <w:tcPr>
            <w:tcW w:w="6946" w:type="dxa"/>
          </w:tcPr>
          <w:p w14:paraId="61C3D634" w14:textId="77777777" w:rsidR="00681885" w:rsidRPr="00681885" w:rsidRDefault="00681885" w:rsidP="0068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Обязательная аудиторная:</w:t>
            </w:r>
          </w:p>
        </w:tc>
        <w:tc>
          <w:tcPr>
            <w:tcW w:w="3544" w:type="dxa"/>
          </w:tcPr>
          <w:p w14:paraId="30FD759D" w14:textId="77777777" w:rsidR="00681885" w:rsidRPr="00681885" w:rsidRDefault="00681885" w:rsidP="0068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885" w:rsidRPr="00681885" w14:paraId="551F275A" w14:textId="77777777" w:rsidTr="00EC74D7">
        <w:tc>
          <w:tcPr>
            <w:tcW w:w="6946" w:type="dxa"/>
          </w:tcPr>
          <w:p w14:paraId="3C805D25" w14:textId="5E161B64" w:rsidR="00681885" w:rsidRPr="00681885" w:rsidRDefault="00EC74D7" w:rsidP="006818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681885" w:rsidRPr="0068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сего занятий</w:t>
            </w:r>
          </w:p>
        </w:tc>
        <w:tc>
          <w:tcPr>
            <w:tcW w:w="3544" w:type="dxa"/>
          </w:tcPr>
          <w:p w14:paraId="2382345A" w14:textId="5BEBD7B9" w:rsidR="00681885" w:rsidRPr="00681885" w:rsidRDefault="00EA5C47" w:rsidP="0068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EC74D7" w:rsidRPr="00681885" w14:paraId="0D80360D" w14:textId="77777777" w:rsidTr="00EC74D7">
        <w:tc>
          <w:tcPr>
            <w:tcW w:w="6946" w:type="dxa"/>
          </w:tcPr>
          <w:p w14:paraId="712AB2C9" w14:textId="3CA8FC75" w:rsidR="00EC74D7" w:rsidRPr="00EC74D7" w:rsidRDefault="00EC74D7" w:rsidP="006818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74D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том числе профессионально-ориентированного содержания</w:t>
            </w:r>
          </w:p>
        </w:tc>
        <w:tc>
          <w:tcPr>
            <w:tcW w:w="3544" w:type="dxa"/>
          </w:tcPr>
          <w:p w14:paraId="0E19C3FB" w14:textId="4FFAE05C" w:rsidR="00EC74D7" w:rsidRPr="00EC74D7" w:rsidRDefault="00EC74D7" w:rsidP="0068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C74D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58 (80</w:t>
            </w:r>
            <w:r w:rsidR="006410F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%</w:t>
            </w:r>
            <w:r w:rsidRPr="00EC74D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от всего занятий)</w:t>
            </w:r>
          </w:p>
        </w:tc>
      </w:tr>
      <w:tr w:rsidR="00681885" w:rsidRPr="00681885" w14:paraId="441F345E" w14:textId="77777777" w:rsidTr="00EC74D7">
        <w:tc>
          <w:tcPr>
            <w:tcW w:w="6946" w:type="dxa"/>
          </w:tcPr>
          <w:p w14:paraId="27358C8D" w14:textId="504DD99D" w:rsidR="00681885" w:rsidRPr="00681885" w:rsidRDefault="00EC74D7" w:rsidP="0068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="00681885" w:rsidRPr="0068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</w:t>
            </w:r>
            <w:r w:rsidR="00327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ораторных </w:t>
            </w:r>
            <w:r w:rsidR="00681885" w:rsidRPr="0068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практ</w:t>
            </w:r>
            <w:r w:rsidR="00327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ических</w:t>
            </w:r>
            <w:r w:rsidR="00681885" w:rsidRPr="0068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занятий</w:t>
            </w:r>
          </w:p>
        </w:tc>
        <w:tc>
          <w:tcPr>
            <w:tcW w:w="3544" w:type="dxa"/>
          </w:tcPr>
          <w:p w14:paraId="4C5DC36E" w14:textId="1339DF6A" w:rsidR="00681885" w:rsidRPr="00681885" w:rsidRDefault="00EA5C47" w:rsidP="0068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EC74D7" w:rsidRPr="00681885" w14:paraId="29A8E5BC" w14:textId="77777777" w:rsidTr="00EC74D7">
        <w:tc>
          <w:tcPr>
            <w:tcW w:w="6946" w:type="dxa"/>
          </w:tcPr>
          <w:p w14:paraId="3520ADC5" w14:textId="7D1CC262" w:rsidR="00EC74D7" w:rsidRDefault="00EC74D7" w:rsidP="00EC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74D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том числе профессионально-ориентированного содержания</w:t>
            </w:r>
          </w:p>
        </w:tc>
        <w:tc>
          <w:tcPr>
            <w:tcW w:w="3544" w:type="dxa"/>
          </w:tcPr>
          <w:p w14:paraId="41B7223A" w14:textId="3AA3C0DF" w:rsidR="00EC74D7" w:rsidRDefault="006410F8" w:rsidP="00EC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(</w:t>
            </w:r>
            <w:r w:rsidRPr="00EC74D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% </w:t>
            </w:r>
            <w:r w:rsidRPr="00EC74D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от всего занятий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</w:p>
        </w:tc>
      </w:tr>
      <w:tr w:rsidR="00EC74D7" w:rsidRPr="00681885" w14:paraId="10E7CCD0" w14:textId="77777777" w:rsidTr="00EC74D7">
        <w:tc>
          <w:tcPr>
            <w:tcW w:w="6946" w:type="dxa"/>
          </w:tcPr>
          <w:p w14:paraId="04FA1223" w14:textId="53C9D242" w:rsidR="00EC74D7" w:rsidRDefault="00EC74D7" w:rsidP="00EC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3544" w:type="dxa"/>
          </w:tcPr>
          <w:p w14:paraId="08968137" w14:textId="48955EC3" w:rsidR="00EC74D7" w:rsidRDefault="00EC74D7" w:rsidP="00EC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</w:tbl>
    <w:p w14:paraId="05908560" w14:textId="2DD116DE" w:rsidR="00041B52" w:rsidRDefault="00041B52" w:rsidP="006818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</w:p>
    <w:p w14:paraId="0A342B91" w14:textId="77777777" w:rsidR="00041B52" w:rsidRDefault="00041B52" w:rsidP="006818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</w:p>
    <w:p w14:paraId="461CD9CA" w14:textId="32740546" w:rsidR="00681885" w:rsidRPr="00681885" w:rsidRDefault="00681885" w:rsidP="006818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  <w:r w:rsidRPr="00681885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>2. СТРУКТУРА И СОДЕРЖАНИЕ УЧЕБНОЙ ДИСЦИПЛИНЫ</w:t>
      </w:r>
    </w:p>
    <w:p w14:paraId="5BDBE83B" w14:textId="77777777" w:rsidR="00681885" w:rsidRPr="00681885" w:rsidRDefault="00681885" w:rsidP="006818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E691513" w14:textId="77777777" w:rsidR="00681885" w:rsidRPr="00681885" w:rsidRDefault="00681885" w:rsidP="006818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81885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  </w:t>
      </w:r>
      <w:r w:rsidRPr="006818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14:paraId="405A341F" w14:textId="77777777" w:rsidR="00681885" w:rsidRPr="00681885" w:rsidRDefault="00681885" w:rsidP="0068188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2"/>
        <w:gridCol w:w="2693"/>
        <w:gridCol w:w="2552"/>
      </w:tblGrid>
      <w:tr w:rsidR="00681885" w:rsidRPr="00681885" w14:paraId="272B18BF" w14:textId="77777777" w:rsidTr="00C71A7C">
        <w:trPr>
          <w:trHeight w:val="460"/>
        </w:trPr>
        <w:tc>
          <w:tcPr>
            <w:tcW w:w="4812" w:type="dxa"/>
          </w:tcPr>
          <w:p w14:paraId="5F8E6845" w14:textId="77777777" w:rsidR="00681885" w:rsidRPr="00681885" w:rsidRDefault="00681885" w:rsidP="006818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8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5245" w:type="dxa"/>
            <w:gridSpan w:val="2"/>
          </w:tcPr>
          <w:p w14:paraId="75430531" w14:textId="77777777" w:rsidR="00681885" w:rsidRPr="00681885" w:rsidRDefault="00681885" w:rsidP="0068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8188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681885" w:rsidRPr="00681885" w14:paraId="3ABDA867" w14:textId="77777777" w:rsidTr="00C71A7C">
        <w:trPr>
          <w:trHeight w:val="285"/>
        </w:trPr>
        <w:tc>
          <w:tcPr>
            <w:tcW w:w="4812" w:type="dxa"/>
          </w:tcPr>
          <w:p w14:paraId="3B611940" w14:textId="77777777" w:rsidR="00681885" w:rsidRPr="00681885" w:rsidRDefault="00681885" w:rsidP="006818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8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5245" w:type="dxa"/>
            <w:gridSpan w:val="2"/>
          </w:tcPr>
          <w:p w14:paraId="17127921" w14:textId="5447E672" w:rsidR="00681885" w:rsidRPr="00681885" w:rsidRDefault="00EA5C47" w:rsidP="0068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72</w:t>
            </w:r>
          </w:p>
        </w:tc>
      </w:tr>
      <w:tr w:rsidR="00681885" w:rsidRPr="00681885" w14:paraId="66157DA3" w14:textId="77777777" w:rsidTr="00C71A7C">
        <w:trPr>
          <w:trHeight w:val="285"/>
        </w:trPr>
        <w:tc>
          <w:tcPr>
            <w:tcW w:w="4812" w:type="dxa"/>
          </w:tcPr>
          <w:p w14:paraId="18F240DA" w14:textId="77777777" w:rsidR="00681885" w:rsidRPr="00681885" w:rsidRDefault="00681885" w:rsidP="006818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818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учебная работа (всего)</w:t>
            </w:r>
          </w:p>
        </w:tc>
        <w:tc>
          <w:tcPr>
            <w:tcW w:w="5245" w:type="dxa"/>
            <w:gridSpan w:val="2"/>
          </w:tcPr>
          <w:p w14:paraId="20AE9EF9" w14:textId="210ED64F" w:rsidR="00681885" w:rsidRPr="00681885" w:rsidRDefault="0091565F" w:rsidP="0068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681885" w:rsidRPr="00681885" w14:paraId="76BE6A98" w14:textId="77777777" w:rsidTr="00C71A7C">
        <w:tc>
          <w:tcPr>
            <w:tcW w:w="4812" w:type="dxa"/>
          </w:tcPr>
          <w:p w14:paraId="6181C57B" w14:textId="77777777" w:rsidR="00681885" w:rsidRPr="00681885" w:rsidRDefault="00681885" w:rsidP="006818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8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Обязательная аудиторная: всего занятий </w:t>
            </w:r>
          </w:p>
        </w:tc>
        <w:tc>
          <w:tcPr>
            <w:tcW w:w="5245" w:type="dxa"/>
            <w:gridSpan w:val="2"/>
          </w:tcPr>
          <w:p w14:paraId="4A81F5C5" w14:textId="033D31A9" w:rsidR="00681885" w:rsidRPr="00681885" w:rsidRDefault="00EA5C47" w:rsidP="0068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72</w:t>
            </w:r>
          </w:p>
        </w:tc>
      </w:tr>
      <w:tr w:rsidR="00681885" w:rsidRPr="00681885" w14:paraId="797EB8F3" w14:textId="77777777" w:rsidTr="00C71A7C">
        <w:tc>
          <w:tcPr>
            <w:tcW w:w="4812" w:type="dxa"/>
          </w:tcPr>
          <w:p w14:paraId="020C35DE" w14:textId="77777777" w:rsidR="00681885" w:rsidRPr="00681885" w:rsidRDefault="00681885" w:rsidP="006818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8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лабораторно-практические занятия</w:t>
            </w:r>
          </w:p>
        </w:tc>
        <w:tc>
          <w:tcPr>
            <w:tcW w:w="5245" w:type="dxa"/>
            <w:gridSpan w:val="2"/>
          </w:tcPr>
          <w:p w14:paraId="297B47D0" w14:textId="1702AC6D" w:rsidR="00681885" w:rsidRPr="00C71A7C" w:rsidRDefault="00EA5C47" w:rsidP="0068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68</w:t>
            </w:r>
          </w:p>
        </w:tc>
      </w:tr>
      <w:tr w:rsidR="00EA5C47" w:rsidRPr="00681885" w14:paraId="6C8CA45E" w14:textId="77777777" w:rsidTr="008E79B4">
        <w:tc>
          <w:tcPr>
            <w:tcW w:w="4812" w:type="dxa"/>
          </w:tcPr>
          <w:p w14:paraId="785AFD49" w14:textId="166A3288" w:rsidR="00EA5C47" w:rsidRPr="00681885" w:rsidRDefault="00EA5C47" w:rsidP="00EA5C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245" w:type="dxa"/>
            <w:gridSpan w:val="2"/>
          </w:tcPr>
          <w:p w14:paraId="55B3C4AA" w14:textId="0321457B" w:rsidR="00EA5C47" w:rsidRDefault="00EA5C47" w:rsidP="00EA5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EA5C47" w:rsidRPr="00681885" w14:paraId="5D1ED22C" w14:textId="77777777" w:rsidTr="00EA5C47">
        <w:tc>
          <w:tcPr>
            <w:tcW w:w="4812" w:type="dxa"/>
            <w:vMerge w:val="restart"/>
          </w:tcPr>
          <w:p w14:paraId="0D8A3093" w14:textId="6D75AEDC" w:rsidR="00EA5C47" w:rsidRPr="00681885" w:rsidRDefault="00EA5C47" w:rsidP="006818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8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Промежуточная аттестация в виде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зачета и </w:t>
            </w:r>
            <w:r w:rsidRPr="0068188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дифференцированного зачета</w:t>
            </w:r>
          </w:p>
        </w:tc>
        <w:tc>
          <w:tcPr>
            <w:tcW w:w="2693" w:type="dxa"/>
          </w:tcPr>
          <w:p w14:paraId="2115C162" w14:textId="77777777" w:rsidR="00EA5C47" w:rsidRDefault="00EA5C47" w:rsidP="0068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8188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1 </w:t>
            </w:r>
          </w:p>
          <w:p w14:paraId="09763945" w14:textId="316F978D" w:rsidR="00EA5C47" w:rsidRPr="00681885" w:rsidRDefault="00EA5C47" w:rsidP="0068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8188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2552" w:type="dxa"/>
          </w:tcPr>
          <w:p w14:paraId="7E50573B" w14:textId="77777777" w:rsidR="00EA5C47" w:rsidRPr="00681885" w:rsidRDefault="00EA5C47" w:rsidP="006818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8188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  <w:p w14:paraId="7DA925DF" w14:textId="6B2F763B" w:rsidR="00EA5C47" w:rsidRPr="00681885" w:rsidRDefault="00EA5C47" w:rsidP="008F0E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8188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семестр</w:t>
            </w:r>
          </w:p>
        </w:tc>
      </w:tr>
      <w:tr w:rsidR="00EA5C47" w:rsidRPr="00681885" w14:paraId="2D50E443" w14:textId="77777777" w:rsidTr="00EA5C47">
        <w:tc>
          <w:tcPr>
            <w:tcW w:w="4812" w:type="dxa"/>
            <w:vMerge/>
          </w:tcPr>
          <w:p w14:paraId="0271CD10" w14:textId="77777777" w:rsidR="00EA5C47" w:rsidRPr="00681885" w:rsidRDefault="00EA5C47" w:rsidP="006818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62D48194" w14:textId="10E04FEC" w:rsidR="00EA5C47" w:rsidRPr="00681885" w:rsidRDefault="00EA5C47" w:rsidP="0068188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552" w:type="dxa"/>
          </w:tcPr>
          <w:p w14:paraId="05948221" w14:textId="03C7CE80" w:rsidR="00EA5C47" w:rsidRPr="00681885" w:rsidRDefault="00EA5C47" w:rsidP="008F0E7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38</w:t>
            </w:r>
          </w:p>
        </w:tc>
      </w:tr>
    </w:tbl>
    <w:p w14:paraId="18AD4D14" w14:textId="77777777" w:rsidR="002E0720" w:rsidRDefault="002E0720" w:rsidP="0091739A">
      <w:pPr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  <w:sectPr w:rsidR="002E0720" w:rsidSect="001F1C93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14:paraId="5C1B17C9" w14:textId="15A2BF63" w:rsidR="002E0720" w:rsidRDefault="002E0720" w:rsidP="00327C4E">
      <w:pPr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2E0720">
        <w:rPr>
          <w:rFonts w:ascii="Times New Roman" w:eastAsia="Calibri" w:hAnsi="Times New Roman" w:cs="Times New Roman"/>
          <w:b/>
          <w:sz w:val="24"/>
          <w:szCs w:val="24"/>
        </w:rPr>
        <w:t>2.2. Тематический план и содержание учебной дисциплины «Физическая культура».</w:t>
      </w:r>
    </w:p>
    <w:p w14:paraId="1F95059E" w14:textId="77777777" w:rsidR="00CC2FB4" w:rsidRPr="002E0720" w:rsidRDefault="00CC2FB4" w:rsidP="00327C4E">
      <w:pPr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1519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47"/>
        <w:gridCol w:w="9497"/>
        <w:gridCol w:w="1276"/>
        <w:gridCol w:w="1276"/>
      </w:tblGrid>
      <w:tr w:rsidR="00CC2FB4" w:rsidRPr="00E30365" w14:paraId="75E219EC" w14:textId="77777777" w:rsidTr="00CC2FB4">
        <w:tc>
          <w:tcPr>
            <w:tcW w:w="3147" w:type="dxa"/>
          </w:tcPr>
          <w:p w14:paraId="338A9FB8" w14:textId="77777777" w:rsidR="00CC2FB4" w:rsidRPr="00E30365" w:rsidRDefault="00CC2FB4" w:rsidP="00CC2FB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497" w:type="dxa"/>
          </w:tcPr>
          <w:p w14:paraId="681E329A" w14:textId="77777777" w:rsidR="00CC2FB4" w:rsidRPr="00E30365" w:rsidRDefault="00CC2FB4" w:rsidP="00CC2FB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03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Краткое содержание учебного материала, практических работ, самостоятельных работ обучающихся</w:t>
            </w:r>
          </w:p>
        </w:tc>
        <w:tc>
          <w:tcPr>
            <w:tcW w:w="1276" w:type="dxa"/>
          </w:tcPr>
          <w:p w14:paraId="69883933" w14:textId="77777777" w:rsidR="00CC2FB4" w:rsidRPr="00E30365" w:rsidRDefault="00CC2FB4" w:rsidP="00CC2FB4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  <w:tc>
          <w:tcPr>
            <w:tcW w:w="1276" w:type="dxa"/>
          </w:tcPr>
          <w:p w14:paraId="2A075204" w14:textId="77777777" w:rsidR="00CC2FB4" w:rsidRPr="00E30365" w:rsidRDefault="00CC2FB4" w:rsidP="00CC2FB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CC2FB4" w:rsidRPr="00E30365" w14:paraId="4BD8CF84" w14:textId="77777777" w:rsidTr="00CA06A8">
        <w:tc>
          <w:tcPr>
            <w:tcW w:w="15196" w:type="dxa"/>
            <w:gridSpan w:val="4"/>
            <w:shd w:val="clear" w:color="auto" w:fill="C5E0B3" w:themeFill="accent6" w:themeFillTint="66"/>
          </w:tcPr>
          <w:p w14:paraId="7E0974F5" w14:textId="3D503F97" w:rsidR="00CC2FB4" w:rsidRPr="00E30365" w:rsidRDefault="00CC2FB4" w:rsidP="00CC2FB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курс, 1 семестр (34 часа)</w:t>
            </w:r>
          </w:p>
        </w:tc>
      </w:tr>
      <w:tr w:rsidR="00CC2FB4" w:rsidRPr="00E30365" w14:paraId="511F75E5" w14:textId="77777777" w:rsidTr="00CC2FB4">
        <w:tc>
          <w:tcPr>
            <w:tcW w:w="13920" w:type="dxa"/>
            <w:gridSpan w:val="3"/>
            <w:shd w:val="clear" w:color="auto" w:fill="F7CAAC"/>
          </w:tcPr>
          <w:p w14:paraId="579DE62D" w14:textId="4EA896AB" w:rsidR="00CC2FB4" w:rsidRPr="00E30365" w:rsidRDefault="00CC2FB4" w:rsidP="00CC2FB4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№1. </w:t>
            </w:r>
            <w:r w:rsidRPr="00E303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276" w:type="dxa"/>
            <w:shd w:val="clear" w:color="auto" w:fill="F7CAAC"/>
          </w:tcPr>
          <w:p w14:paraId="5F94236A" w14:textId="76084223" w:rsidR="00CC2FB4" w:rsidRPr="00E30365" w:rsidRDefault="00CC2FB4" w:rsidP="00CC2FB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C2FB4" w:rsidRPr="00E30365" w14:paraId="2D41FD38" w14:textId="77777777" w:rsidTr="00CC2FB4">
        <w:tc>
          <w:tcPr>
            <w:tcW w:w="3147" w:type="dxa"/>
            <w:vMerge w:val="restart"/>
          </w:tcPr>
          <w:p w14:paraId="3EFAAA9B" w14:textId="748CFB42" w:rsidR="00CC2FB4" w:rsidRPr="00E30365" w:rsidRDefault="00CC2FB4" w:rsidP="00CC2FB4">
            <w:pPr>
              <w:numPr>
                <w:ilvl w:val="1"/>
                <w:numId w:val="37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Введение. </w:t>
            </w:r>
            <w:r w:rsidRPr="00E3036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как социальное явление</w:t>
            </w:r>
          </w:p>
        </w:tc>
        <w:tc>
          <w:tcPr>
            <w:tcW w:w="9497" w:type="dxa"/>
          </w:tcPr>
          <w:p w14:paraId="316FE309" w14:textId="77777777" w:rsidR="00CC2FB4" w:rsidRPr="00E30365" w:rsidRDefault="00CC2FB4" w:rsidP="00CC2FB4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14:paraId="2C65AB3C" w14:textId="6F99A81C" w:rsidR="00CC2FB4" w:rsidRPr="00E30365" w:rsidRDefault="00E30365" w:rsidP="00CC2FB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14:paraId="5366E3E7" w14:textId="6138D0BE" w:rsidR="00CC2FB4" w:rsidRPr="00E30365" w:rsidRDefault="00BF7790" w:rsidP="00CC2FB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CC2FB4" w:rsidRPr="00E30365" w14:paraId="4DB0E78C" w14:textId="77777777" w:rsidTr="00CC2FB4">
        <w:tc>
          <w:tcPr>
            <w:tcW w:w="3147" w:type="dxa"/>
            <w:vMerge/>
          </w:tcPr>
          <w:p w14:paraId="579C2130" w14:textId="77777777" w:rsidR="00CC2FB4" w:rsidRPr="00E30365" w:rsidRDefault="00CC2FB4" w:rsidP="00CC2FB4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14:paraId="1BB21218" w14:textId="3A551503" w:rsidR="00CC2FB4" w:rsidRPr="00E30365" w:rsidRDefault="00CC2FB4" w:rsidP="00CC2FB4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0365">
              <w:rPr>
                <w:rFonts w:ascii="Times New Roman" w:hAnsi="Times New Roman" w:cs="Times New Roman"/>
                <w:sz w:val="24"/>
                <w:szCs w:val="24"/>
              </w:rPr>
              <w:t>Истоки возникновения культуры как социального явления, характеристика основных направлений её развития (индивидуальная, национальная, мировая). Культура как способ развития человека, её связь с условиями жизни и деятельности</w:t>
            </w:r>
            <w:r w:rsidR="000E610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E610B" w:rsidRPr="00E30365">
              <w:rPr>
                <w:rFonts w:ascii="Times New Roman" w:hAnsi="Times New Roman" w:cs="Times New Roman"/>
                <w:sz w:val="24"/>
                <w:szCs w:val="24"/>
              </w:rPr>
              <w:t>История и развитие комплекса «Готов к труду и обороне» в Союзе советских социалистических республик (далее – СССР) и Российской Федерации. Характеристика структурной организации комплекса «Готов к труду и обороне» в современном обществе, нормативные требования пятой ступени для учащихся 16–17 лет. Законодательные основы развития физической культуры в Российской Федерации</w:t>
            </w:r>
            <w:r w:rsidR="00AD3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3E12" w:rsidRPr="00AD3E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163C1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СГ.01</w:t>
            </w:r>
            <w:r w:rsidR="00AD3E12" w:rsidRPr="00AD3E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История</w:t>
            </w:r>
            <w:r w:rsidR="00163C1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России</w:t>
            </w:r>
            <w:r w:rsidR="00AD3E12" w:rsidRPr="00AD3E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276" w:type="dxa"/>
            <w:vMerge/>
          </w:tcPr>
          <w:p w14:paraId="196CEC87" w14:textId="77777777" w:rsidR="00CC2FB4" w:rsidRPr="00E30365" w:rsidRDefault="00CC2FB4" w:rsidP="00CC2FB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2BAA74D" w14:textId="77777777" w:rsidR="00CC2FB4" w:rsidRPr="00E30365" w:rsidRDefault="00CC2FB4" w:rsidP="00CC2FB4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41872" w:rsidRPr="00E30365" w14:paraId="2747ED4B" w14:textId="77777777" w:rsidTr="00CC2FB4">
        <w:trPr>
          <w:trHeight w:val="408"/>
        </w:trPr>
        <w:tc>
          <w:tcPr>
            <w:tcW w:w="13920" w:type="dxa"/>
            <w:gridSpan w:val="3"/>
            <w:shd w:val="clear" w:color="auto" w:fill="F7CAAC"/>
          </w:tcPr>
          <w:p w14:paraId="519F8B63" w14:textId="1DEDD0BD" w:rsidR="00E41872" w:rsidRPr="00E30365" w:rsidRDefault="00E41872" w:rsidP="00E41872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Раздел №2. </w:t>
            </w:r>
            <w:r w:rsidRPr="00E303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Способы самостоятельной двигательной деятельности</w:t>
            </w:r>
          </w:p>
        </w:tc>
        <w:tc>
          <w:tcPr>
            <w:tcW w:w="1276" w:type="dxa"/>
            <w:shd w:val="clear" w:color="auto" w:fill="F7CAAC"/>
          </w:tcPr>
          <w:p w14:paraId="70B33D6A" w14:textId="321B2DE9" w:rsidR="00E41872" w:rsidRPr="00E30365" w:rsidRDefault="00E41872" w:rsidP="00E4187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41872" w:rsidRPr="00E30365" w14:paraId="03CF2FDB" w14:textId="77777777" w:rsidTr="00CC2FB4">
        <w:tc>
          <w:tcPr>
            <w:tcW w:w="3147" w:type="dxa"/>
            <w:vMerge w:val="restart"/>
          </w:tcPr>
          <w:p w14:paraId="0D670B60" w14:textId="43B056CE" w:rsidR="00E41872" w:rsidRPr="00E30365" w:rsidRDefault="00E41872" w:rsidP="00E4187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2.1. </w:t>
            </w:r>
            <w:r w:rsidRPr="00E30365">
              <w:rPr>
                <w:rFonts w:ascii="Times New Roman" w:hAnsi="Times New Roman" w:cs="Times New Roman"/>
                <w:sz w:val="24"/>
                <w:szCs w:val="24"/>
              </w:rPr>
              <w:t>Физкультурно-оздоровительные мероприятия в условиях активного отдыха и досуга</w:t>
            </w:r>
          </w:p>
        </w:tc>
        <w:tc>
          <w:tcPr>
            <w:tcW w:w="9497" w:type="dxa"/>
          </w:tcPr>
          <w:p w14:paraId="452C0D09" w14:textId="77777777" w:rsidR="00E41872" w:rsidRPr="00E30365" w:rsidRDefault="00E41872" w:rsidP="00E4187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14:paraId="45FCDDB9" w14:textId="139B21BD" w:rsidR="00E41872" w:rsidRPr="00E30365" w:rsidRDefault="00E30365" w:rsidP="00E4187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14:paraId="10D2D8AD" w14:textId="25E101A1" w:rsidR="00E41872" w:rsidRPr="00E30365" w:rsidRDefault="000E610B" w:rsidP="00E4187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41872" w:rsidRPr="00E30365" w14:paraId="62CA7E77" w14:textId="77777777" w:rsidTr="00CC2FB4">
        <w:tc>
          <w:tcPr>
            <w:tcW w:w="3147" w:type="dxa"/>
            <w:vMerge/>
          </w:tcPr>
          <w:p w14:paraId="3E6B9137" w14:textId="77777777" w:rsidR="00E41872" w:rsidRPr="00E30365" w:rsidRDefault="00E41872" w:rsidP="00E41872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14:paraId="3FAECEB6" w14:textId="29F826B5" w:rsidR="00E41872" w:rsidRPr="00AD3E12" w:rsidRDefault="00E41872" w:rsidP="00E41872">
            <w:pPr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E30365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видах и формах деятельности в структурной организации образа жизни современного человека (профессиональная, бытовая и досуговая). Основные типы и виды активного отдыха, их целевое предназначение и содержательное наполнение. Основные типы и виды активного отдыха, их целевое предназначение и содержательное наполнение</w:t>
            </w:r>
            <w:r w:rsidR="00AD3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3E12" w:rsidRPr="00AD3E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163C1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СГ.03 Безопасность жизнедеятельности</w:t>
            </w:r>
            <w:r w:rsidR="00AD3E12" w:rsidRPr="00AD3E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276" w:type="dxa"/>
            <w:vMerge/>
          </w:tcPr>
          <w:p w14:paraId="303CECE4" w14:textId="77777777" w:rsidR="00E41872" w:rsidRPr="00E30365" w:rsidRDefault="00E41872" w:rsidP="00E4187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C58B953" w14:textId="77777777" w:rsidR="00E41872" w:rsidRPr="00E30365" w:rsidRDefault="00E41872" w:rsidP="00E4187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41872" w:rsidRPr="00E30365" w14:paraId="5A138E64" w14:textId="77777777" w:rsidTr="00E41872">
        <w:trPr>
          <w:trHeight w:val="273"/>
        </w:trPr>
        <w:tc>
          <w:tcPr>
            <w:tcW w:w="3147" w:type="dxa"/>
            <w:vMerge w:val="restart"/>
          </w:tcPr>
          <w:p w14:paraId="3E286581" w14:textId="670BA90C" w:rsidR="00E41872" w:rsidRPr="00E30365" w:rsidRDefault="00E41872" w:rsidP="00E4187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2.2. </w:t>
            </w:r>
            <w:r w:rsidRPr="00E30365">
              <w:rPr>
                <w:rFonts w:ascii="Times New Roman" w:hAnsi="Times New Roman" w:cs="Times New Roman"/>
                <w:sz w:val="24"/>
                <w:szCs w:val="24"/>
              </w:rPr>
              <w:t>Самостоятельные занятия оздоровительной физической культурой</w:t>
            </w:r>
          </w:p>
        </w:tc>
        <w:tc>
          <w:tcPr>
            <w:tcW w:w="9497" w:type="dxa"/>
          </w:tcPr>
          <w:p w14:paraId="2ECAE732" w14:textId="5BE26011" w:rsidR="00E41872" w:rsidRPr="00E30365" w:rsidRDefault="00E41872" w:rsidP="00E418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14:paraId="39144121" w14:textId="3467F7D3" w:rsidR="00E41872" w:rsidRPr="00E30365" w:rsidRDefault="00E30365" w:rsidP="00E4187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14:paraId="59137244" w14:textId="0D58F6B8" w:rsidR="00E41872" w:rsidRPr="00E30365" w:rsidRDefault="000E610B" w:rsidP="00E4187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41872" w:rsidRPr="00E30365" w14:paraId="2444AB01" w14:textId="77777777" w:rsidTr="00CC2FB4">
        <w:trPr>
          <w:trHeight w:val="412"/>
        </w:trPr>
        <w:tc>
          <w:tcPr>
            <w:tcW w:w="3147" w:type="dxa"/>
            <w:vMerge/>
          </w:tcPr>
          <w:p w14:paraId="197C632C" w14:textId="77777777" w:rsidR="00E41872" w:rsidRPr="00E30365" w:rsidRDefault="00E41872" w:rsidP="00E4187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14:paraId="53F55557" w14:textId="00AE0055" w:rsidR="00E41872" w:rsidRPr="00E30365" w:rsidRDefault="00E41872" w:rsidP="00E418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hAnsi="Times New Roman" w:cs="Times New Roman"/>
                <w:sz w:val="24"/>
                <w:szCs w:val="24"/>
              </w:rPr>
              <w:t>Контроль текущего состояния организма с помощью пробы Руфье, характеристика способов применения</w:t>
            </w:r>
            <w:r w:rsidR="009523B8" w:rsidRPr="00E303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0365">
              <w:rPr>
                <w:rFonts w:ascii="Times New Roman" w:hAnsi="Times New Roman" w:cs="Times New Roman"/>
                <w:sz w:val="24"/>
                <w:szCs w:val="24"/>
              </w:rPr>
              <w:t>и критериев оценивания. Оперативный контроль в системе самостоятельных занятий кондиционной тренировкой, цель и задачи контроля, способы организации и проведения измерительных процедур. Кондиционная тренировка как системная организация комплексных и целевых занятий оздоровительной физической культурой, особенности планирования физических нагрузок и содержательного наполнения</w:t>
            </w:r>
            <w:r w:rsidR="00AD3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3E12" w:rsidRPr="00AD3E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163C1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СГ.03 Безопасность жизнедеятельности)</w:t>
            </w:r>
          </w:p>
        </w:tc>
        <w:tc>
          <w:tcPr>
            <w:tcW w:w="1276" w:type="dxa"/>
            <w:vMerge/>
          </w:tcPr>
          <w:p w14:paraId="05D7D9F4" w14:textId="77777777" w:rsidR="00E41872" w:rsidRPr="00E30365" w:rsidRDefault="00E41872" w:rsidP="00E4187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4D115F8" w14:textId="77777777" w:rsidR="00E41872" w:rsidRPr="00E30365" w:rsidRDefault="00E41872" w:rsidP="00E4187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41872" w:rsidRPr="00E30365" w14:paraId="739BF524" w14:textId="77777777" w:rsidTr="00CC2FB4">
        <w:tc>
          <w:tcPr>
            <w:tcW w:w="13920" w:type="dxa"/>
            <w:gridSpan w:val="3"/>
            <w:shd w:val="clear" w:color="auto" w:fill="F7CAAC"/>
          </w:tcPr>
          <w:p w14:paraId="0D6288DB" w14:textId="45348147" w:rsidR="00E41872" w:rsidRPr="00E30365" w:rsidRDefault="00E41872" w:rsidP="00E41872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Раздел №3. </w:t>
            </w:r>
            <w:r w:rsidR="009523B8" w:rsidRPr="00E303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Физкультурно-оздоровительная деятельность</w:t>
            </w:r>
          </w:p>
        </w:tc>
        <w:tc>
          <w:tcPr>
            <w:tcW w:w="1276" w:type="dxa"/>
            <w:shd w:val="clear" w:color="auto" w:fill="F7CAAC"/>
          </w:tcPr>
          <w:p w14:paraId="1828E312" w14:textId="791344C5" w:rsidR="00E41872" w:rsidRPr="00E30365" w:rsidRDefault="00E41872" w:rsidP="00E41872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91E7C" w:rsidRPr="00E30365" w14:paraId="284EA995" w14:textId="77777777" w:rsidTr="00554C36">
        <w:trPr>
          <w:trHeight w:val="145"/>
        </w:trPr>
        <w:tc>
          <w:tcPr>
            <w:tcW w:w="3147" w:type="dxa"/>
            <w:vMerge w:val="restart"/>
          </w:tcPr>
          <w:p w14:paraId="41184A7B" w14:textId="4670CDCD" w:rsidR="00F91E7C" w:rsidRPr="00E30365" w:rsidRDefault="00F91E7C" w:rsidP="00E4187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3.1. </w:t>
            </w:r>
            <w:r w:rsidRPr="00E30365">
              <w:rPr>
                <w:rFonts w:ascii="Times New Roman" w:hAnsi="Times New Roman" w:cs="Times New Roman"/>
                <w:sz w:val="24"/>
                <w:szCs w:val="24"/>
              </w:rPr>
              <w:t>Физкультурно-оздоровительная деятельность</w:t>
            </w:r>
          </w:p>
        </w:tc>
        <w:tc>
          <w:tcPr>
            <w:tcW w:w="9497" w:type="dxa"/>
          </w:tcPr>
          <w:p w14:paraId="5BEE39CE" w14:textId="77777777" w:rsidR="00F91E7C" w:rsidRPr="00E30365" w:rsidRDefault="00F91E7C" w:rsidP="00E41872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shd w:val="clear" w:color="auto" w:fill="BDD6EE" w:themeFill="accent5" w:themeFillTint="66"/>
          </w:tcPr>
          <w:p w14:paraId="5D2C8DF8" w14:textId="6699C6AE" w:rsidR="00F91E7C" w:rsidRPr="00E30365" w:rsidRDefault="00E30365" w:rsidP="00E4187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BDD6EE" w:themeFill="accent5" w:themeFillTint="66"/>
          </w:tcPr>
          <w:p w14:paraId="114F3FC9" w14:textId="2A20D994" w:rsidR="00F91E7C" w:rsidRPr="00E30365" w:rsidRDefault="00F91E7C" w:rsidP="00E41872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54C36" w:rsidRPr="00E30365" w14:paraId="25C1C58B" w14:textId="77777777" w:rsidTr="00554C36">
        <w:trPr>
          <w:trHeight w:val="305"/>
        </w:trPr>
        <w:tc>
          <w:tcPr>
            <w:tcW w:w="3147" w:type="dxa"/>
            <w:vMerge/>
          </w:tcPr>
          <w:p w14:paraId="3472DDAA" w14:textId="77777777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5" w:themeFillTint="66"/>
          </w:tcPr>
          <w:p w14:paraId="35AE8020" w14:textId="1E670817" w:rsidR="00554C36" w:rsidRPr="00E30365" w:rsidRDefault="00554C36" w:rsidP="00554C3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Лабораторные, практические занятия в том числе практическая подготовка</w:t>
            </w: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02761C67" w14:textId="7777777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082C478E" w14:textId="7777777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36" w:rsidRPr="00E30365" w14:paraId="10F0A38A" w14:textId="77777777" w:rsidTr="00554C36">
        <w:trPr>
          <w:trHeight w:val="412"/>
        </w:trPr>
        <w:tc>
          <w:tcPr>
            <w:tcW w:w="3147" w:type="dxa"/>
            <w:vMerge/>
          </w:tcPr>
          <w:p w14:paraId="6CCC8F5E" w14:textId="77777777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5" w:themeFillTint="66"/>
          </w:tcPr>
          <w:p w14:paraId="1CC92EFE" w14:textId="7A455214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hAnsi="Times New Roman" w:cs="Times New Roman"/>
                <w:sz w:val="24"/>
                <w:szCs w:val="24"/>
              </w:rPr>
              <w:t>Способы индивидуализации содержания и физических нагрузок при планировании системной организации занятий кондиционной тренировкой</w:t>
            </w:r>
            <w:r w:rsidR="00913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3F13" w:rsidRPr="00913F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163C1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СГ.05 Основы бережливого производства</w:t>
            </w:r>
            <w:r w:rsidR="00913F13" w:rsidRPr="00913F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6D1C9086" w14:textId="7777777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7BE1651A" w14:textId="7777777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36" w:rsidRPr="00E30365" w14:paraId="1188714C" w14:textId="77777777" w:rsidTr="00877A07">
        <w:trPr>
          <w:trHeight w:val="211"/>
        </w:trPr>
        <w:tc>
          <w:tcPr>
            <w:tcW w:w="3147" w:type="dxa"/>
            <w:vMerge/>
          </w:tcPr>
          <w:p w14:paraId="6090634B" w14:textId="77777777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5" w:themeFillTint="66"/>
          </w:tcPr>
          <w:p w14:paraId="1E3E2577" w14:textId="660C7895" w:rsidR="00554C36" w:rsidRPr="00E30365" w:rsidRDefault="00554C36" w:rsidP="00554C3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Лабораторные, практические занятия в том числе практическая подготовка</w:t>
            </w:r>
          </w:p>
        </w:tc>
        <w:tc>
          <w:tcPr>
            <w:tcW w:w="1276" w:type="dxa"/>
            <w:vMerge w:val="restart"/>
            <w:shd w:val="clear" w:color="auto" w:fill="BDD6EE" w:themeFill="accent5" w:themeFillTint="66"/>
          </w:tcPr>
          <w:p w14:paraId="51300B50" w14:textId="0C1040FC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BDD6EE" w:themeFill="accent5" w:themeFillTint="66"/>
          </w:tcPr>
          <w:p w14:paraId="3B2EE809" w14:textId="136B1FBE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554C36" w:rsidRPr="00E30365" w14:paraId="00A6AA7D" w14:textId="77777777" w:rsidTr="00877A07">
        <w:trPr>
          <w:trHeight w:val="211"/>
        </w:trPr>
        <w:tc>
          <w:tcPr>
            <w:tcW w:w="3147" w:type="dxa"/>
            <w:vMerge/>
          </w:tcPr>
          <w:p w14:paraId="4C4FCC25" w14:textId="77777777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5" w:themeFillTint="66"/>
          </w:tcPr>
          <w:p w14:paraId="2C577897" w14:textId="3BF93090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0365">
              <w:rPr>
                <w:rFonts w:ascii="Times New Roman" w:hAnsi="Times New Roman" w:cs="Times New Roman"/>
                <w:sz w:val="24"/>
                <w:szCs w:val="24"/>
              </w:rPr>
              <w:t>Упражнения оздоровительной гимнастики как средство профилактики нарушения осанки и органов зрения, предупреждения перенапряжения мышц опорно-двигательного аппарата при длительной работе за компьютером</w:t>
            </w:r>
            <w:r w:rsidR="00913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2DC7" w:rsidRPr="00AD3E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163C1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СГ.03 Безопасность жизнедеятельности</w:t>
            </w:r>
            <w:r w:rsidR="00E22DC7" w:rsidRPr="00AD3E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32BA07D5" w14:textId="7777777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25CB3B17" w14:textId="7777777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36" w:rsidRPr="00E30365" w14:paraId="4D72D39D" w14:textId="77777777" w:rsidTr="00877A07">
        <w:trPr>
          <w:trHeight w:val="322"/>
        </w:trPr>
        <w:tc>
          <w:tcPr>
            <w:tcW w:w="3147" w:type="dxa"/>
            <w:vMerge/>
          </w:tcPr>
          <w:p w14:paraId="7ABE99CE" w14:textId="0CDF9FF7" w:rsidR="00554C36" w:rsidRPr="00E30365" w:rsidRDefault="00554C36" w:rsidP="00554C3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5" w:themeFillTint="66"/>
          </w:tcPr>
          <w:p w14:paraId="7D1F6845" w14:textId="060F33F1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Лабораторные, практические занятия в том числе практическая подготовка</w:t>
            </w:r>
          </w:p>
        </w:tc>
        <w:tc>
          <w:tcPr>
            <w:tcW w:w="1276" w:type="dxa"/>
            <w:vMerge w:val="restart"/>
            <w:shd w:val="clear" w:color="auto" w:fill="BDD6EE" w:themeFill="accent5" w:themeFillTint="66"/>
          </w:tcPr>
          <w:p w14:paraId="38F029C2" w14:textId="19091250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BDD6EE" w:themeFill="accent5" w:themeFillTint="66"/>
          </w:tcPr>
          <w:p w14:paraId="707ED9B4" w14:textId="6CE63CA2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554C36" w:rsidRPr="00E30365" w14:paraId="63B20931" w14:textId="77777777" w:rsidTr="00877A07">
        <w:trPr>
          <w:trHeight w:val="547"/>
        </w:trPr>
        <w:tc>
          <w:tcPr>
            <w:tcW w:w="3147" w:type="dxa"/>
            <w:vMerge/>
          </w:tcPr>
          <w:p w14:paraId="492D0660" w14:textId="77777777" w:rsidR="00554C36" w:rsidRPr="00E30365" w:rsidRDefault="00554C36" w:rsidP="00554C3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5" w:themeFillTint="66"/>
          </w:tcPr>
          <w:p w14:paraId="5F5A70A2" w14:textId="69C26A3C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hAnsi="Times New Roman" w:cs="Times New Roman"/>
                <w:sz w:val="24"/>
                <w:szCs w:val="24"/>
              </w:rPr>
              <w:t>Атлетическая и аэробная гимнастика как современные оздоровительные системы физической культуры: цель, задачи, формы организации</w:t>
            </w:r>
            <w:r w:rsidR="00E22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2DC7" w:rsidRPr="00AD3E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163C1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СГ.03 Безопасность жизнедеятельности</w:t>
            </w:r>
            <w:r w:rsidR="00E22DC7" w:rsidRPr="00AD3E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2B9FD5F0" w14:textId="7777777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2DDF1EEC" w14:textId="7777777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36" w:rsidRPr="00E30365" w14:paraId="7452FD21" w14:textId="77777777" w:rsidTr="00877A07">
        <w:trPr>
          <w:trHeight w:val="368"/>
        </w:trPr>
        <w:tc>
          <w:tcPr>
            <w:tcW w:w="3147" w:type="dxa"/>
            <w:vMerge/>
          </w:tcPr>
          <w:p w14:paraId="1EB1FFB8" w14:textId="77777777" w:rsidR="00554C36" w:rsidRPr="00E30365" w:rsidRDefault="00554C36" w:rsidP="00554C3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5" w:themeFillTint="66"/>
          </w:tcPr>
          <w:p w14:paraId="2DAC07F7" w14:textId="2A6B0E7A" w:rsidR="00554C36" w:rsidRPr="00E30365" w:rsidRDefault="00554C36" w:rsidP="00554C3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Лабораторные, практические занятия в том числе практическая подготовка</w:t>
            </w:r>
          </w:p>
        </w:tc>
        <w:tc>
          <w:tcPr>
            <w:tcW w:w="1276" w:type="dxa"/>
            <w:vMerge w:val="restart"/>
            <w:shd w:val="clear" w:color="auto" w:fill="BDD6EE" w:themeFill="accent5" w:themeFillTint="66"/>
          </w:tcPr>
          <w:p w14:paraId="3BBA6B91" w14:textId="7E6237F1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BDD6EE" w:themeFill="accent5" w:themeFillTint="66"/>
          </w:tcPr>
          <w:p w14:paraId="79BD7589" w14:textId="4DACF02A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554C36" w:rsidRPr="00E30365" w14:paraId="35DFFBF4" w14:textId="77777777" w:rsidTr="00877A07">
        <w:trPr>
          <w:trHeight w:val="547"/>
        </w:trPr>
        <w:tc>
          <w:tcPr>
            <w:tcW w:w="3147" w:type="dxa"/>
            <w:vMerge/>
          </w:tcPr>
          <w:p w14:paraId="2EC5DEA3" w14:textId="77777777" w:rsidR="00554C36" w:rsidRPr="00E30365" w:rsidRDefault="00554C36" w:rsidP="00554C3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5" w:themeFillTint="66"/>
          </w:tcPr>
          <w:p w14:paraId="77FAF298" w14:textId="7C51DC76" w:rsidR="00554C36" w:rsidRPr="00E30365" w:rsidRDefault="00554C36" w:rsidP="00554C3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hAnsi="Times New Roman" w:cs="Times New Roman"/>
                <w:sz w:val="24"/>
                <w:szCs w:val="24"/>
              </w:rPr>
              <w:t>Способы индивидуализации содержания и физических нагрузок при планировании системной организации занятий кондиционной тренировкой</w:t>
            </w:r>
          </w:p>
        </w:tc>
        <w:tc>
          <w:tcPr>
            <w:tcW w:w="1276" w:type="dxa"/>
            <w:vMerge/>
          </w:tcPr>
          <w:p w14:paraId="7139BA2F" w14:textId="7777777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EA89EC6" w14:textId="7777777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36" w:rsidRPr="00E30365" w14:paraId="32D67052" w14:textId="77777777" w:rsidTr="00CC2FB4">
        <w:tc>
          <w:tcPr>
            <w:tcW w:w="13920" w:type="dxa"/>
            <w:gridSpan w:val="3"/>
            <w:shd w:val="clear" w:color="auto" w:fill="F7CAAC"/>
          </w:tcPr>
          <w:p w14:paraId="40178540" w14:textId="6DD80B10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№4. </w:t>
            </w:r>
            <w:r w:rsidRPr="00E303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Спортивно-оздоровительная деятельность</w:t>
            </w:r>
          </w:p>
        </w:tc>
        <w:tc>
          <w:tcPr>
            <w:tcW w:w="1276" w:type="dxa"/>
            <w:shd w:val="clear" w:color="auto" w:fill="F7CAAC"/>
          </w:tcPr>
          <w:p w14:paraId="615FCA08" w14:textId="77777777" w:rsidR="00554C36" w:rsidRPr="00E30365" w:rsidRDefault="00554C36" w:rsidP="00554C36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4C36" w:rsidRPr="00E30365" w14:paraId="1C6D1CBD" w14:textId="77777777" w:rsidTr="00E30365">
        <w:tc>
          <w:tcPr>
            <w:tcW w:w="3147" w:type="dxa"/>
            <w:vMerge w:val="restart"/>
          </w:tcPr>
          <w:p w14:paraId="679FC457" w14:textId="68AAE5DF" w:rsidR="00554C36" w:rsidRPr="00E30365" w:rsidRDefault="00554C36" w:rsidP="00554C3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4.1. </w:t>
            </w:r>
            <w:r w:rsidRPr="00E30365">
              <w:rPr>
                <w:rFonts w:ascii="Times New Roman" w:hAnsi="Times New Roman" w:cs="Times New Roman"/>
                <w:sz w:val="24"/>
                <w:szCs w:val="24"/>
              </w:rPr>
              <w:t>Модуль «Спортивные игры». Футбол</w:t>
            </w:r>
          </w:p>
        </w:tc>
        <w:tc>
          <w:tcPr>
            <w:tcW w:w="9497" w:type="dxa"/>
          </w:tcPr>
          <w:p w14:paraId="773C338A" w14:textId="77777777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shd w:val="clear" w:color="auto" w:fill="BDD6EE" w:themeFill="accent5" w:themeFillTint="66"/>
          </w:tcPr>
          <w:p w14:paraId="5B923196" w14:textId="6270044F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BDD6EE" w:themeFill="accent5" w:themeFillTint="66"/>
          </w:tcPr>
          <w:p w14:paraId="12853C75" w14:textId="51B5DEE4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554C36" w:rsidRPr="00E30365" w14:paraId="1886207D" w14:textId="77777777" w:rsidTr="00E30365">
        <w:tc>
          <w:tcPr>
            <w:tcW w:w="3147" w:type="dxa"/>
            <w:vMerge/>
          </w:tcPr>
          <w:p w14:paraId="5FCFAA8A" w14:textId="77777777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/>
          </w:tcPr>
          <w:p w14:paraId="3CCE65B2" w14:textId="77777777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Лабораторные, практические занятия в том числе практическая подготовка</w:t>
            </w: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55203747" w14:textId="38B8A4F1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4FF581EC" w14:textId="360DFD29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36" w:rsidRPr="00E30365" w14:paraId="4F06835E" w14:textId="77777777" w:rsidTr="00E30365">
        <w:tc>
          <w:tcPr>
            <w:tcW w:w="3147" w:type="dxa"/>
            <w:vMerge/>
          </w:tcPr>
          <w:p w14:paraId="6C992882" w14:textId="77777777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/>
          </w:tcPr>
          <w:p w14:paraId="4AB3FFE8" w14:textId="3680A2EC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hAnsi="Times New Roman" w:cs="Times New Roman"/>
                <w:sz w:val="24"/>
                <w:szCs w:val="24"/>
              </w:rPr>
              <w:t>Техники игровых действий: вбрасывание мяча с лицевой линии, выполнение углового и штрафного ударов в изменяющихся игровых ситуациях</w:t>
            </w:r>
            <w:r w:rsidR="00E22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2DC7" w:rsidRPr="00AD3E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163C1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СГ.03 Безопасность жизнедеятельности</w:t>
            </w:r>
            <w:r w:rsidR="00E22DC7" w:rsidRPr="00AD3E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766D4AB5" w14:textId="7777777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59D80361" w14:textId="7777777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36" w:rsidRPr="00E30365" w14:paraId="6B02F4EB" w14:textId="77777777" w:rsidTr="009413CE">
        <w:tc>
          <w:tcPr>
            <w:tcW w:w="3147" w:type="dxa"/>
            <w:vMerge/>
          </w:tcPr>
          <w:p w14:paraId="15EDA0F1" w14:textId="77777777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/>
          </w:tcPr>
          <w:p w14:paraId="5843FB71" w14:textId="123C9626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Лабораторные, практические занятия в том числе практическая подготовка</w:t>
            </w:r>
          </w:p>
        </w:tc>
        <w:tc>
          <w:tcPr>
            <w:tcW w:w="1276" w:type="dxa"/>
            <w:vMerge w:val="restart"/>
            <w:shd w:val="clear" w:color="auto" w:fill="BDD6EE" w:themeFill="accent5" w:themeFillTint="66"/>
          </w:tcPr>
          <w:p w14:paraId="4311F93D" w14:textId="35539460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BDD6EE" w:themeFill="accent5" w:themeFillTint="66"/>
          </w:tcPr>
          <w:p w14:paraId="2393752D" w14:textId="01DE64B8" w:rsidR="00554C36" w:rsidRPr="00E30365" w:rsidRDefault="009161E8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554C36" w:rsidRPr="00E30365" w14:paraId="17E21206" w14:textId="77777777" w:rsidTr="009413CE">
        <w:tc>
          <w:tcPr>
            <w:tcW w:w="3147" w:type="dxa"/>
            <w:vMerge/>
          </w:tcPr>
          <w:p w14:paraId="6B7AD6B3" w14:textId="77777777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/>
          </w:tcPr>
          <w:p w14:paraId="628B90A1" w14:textId="03FDFED6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hAnsi="Times New Roman" w:cs="Times New Roman"/>
                <w:sz w:val="24"/>
                <w:szCs w:val="24"/>
              </w:rPr>
              <w:t>Закрепление правил игры в условиях игровой и учебной деятельности</w:t>
            </w: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1F385738" w14:textId="7777777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4F76B3F1" w14:textId="7777777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36" w:rsidRPr="00E30365" w14:paraId="15E6645A" w14:textId="77777777" w:rsidTr="00E30365">
        <w:trPr>
          <w:trHeight w:val="281"/>
        </w:trPr>
        <w:tc>
          <w:tcPr>
            <w:tcW w:w="3147" w:type="dxa"/>
            <w:vMerge w:val="restart"/>
          </w:tcPr>
          <w:p w14:paraId="2BA55028" w14:textId="5D65D7AF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4.2. </w:t>
            </w:r>
            <w:r w:rsidRPr="00E30365">
              <w:rPr>
                <w:rFonts w:ascii="Times New Roman" w:hAnsi="Times New Roman" w:cs="Times New Roman"/>
                <w:sz w:val="24"/>
                <w:szCs w:val="24"/>
              </w:rPr>
              <w:t>Модуль «Спортивные игры». Баскетбол</w:t>
            </w:r>
          </w:p>
        </w:tc>
        <w:tc>
          <w:tcPr>
            <w:tcW w:w="9497" w:type="dxa"/>
            <w:shd w:val="clear" w:color="auto" w:fill="FFFFFF" w:themeFill="background1"/>
          </w:tcPr>
          <w:p w14:paraId="0000E5D4" w14:textId="4D9B6839" w:rsidR="00554C36" w:rsidRPr="00E30365" w:rsidRDefault="00554C36" w:rsidP="00554C3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shd w:val="clear" w:color="auto" w:fill="BDD6EE" w:themeFill="accent5" w:themeFillTint="66"/>
          </w:tcPr>
          <w:p w14:paraId="3D7D9A95" w14:textId="7FB09BBD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BDD6EE" w:themeFill="accent5" w:themeFillTint="66"/>
          </w:tcPr>
          <w:p w14:paraId="16A0122F" w14:textId="2E000EEB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554C36" w:rsidRPr="00E30365" w14:paraId="49DDA1D4" w14:textId="77777777" w:rsidTr="009413CE">
        <w:tc>
          <w:tcPr>
            <w:tcW w:w="3147" w:type="dxa"/>
            <w:vMerge/>
          </w:tcPr>
          <w:p w14:paraId="42A48AEA" w14:textId="77777777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/>
          </w:tcPr>
          <w:p w14:paraId="3D721204" w14:textId="7FFBBD72" w:rsidR="00554C36" w:rsidRPr="00E30365" w:rsidRDefault="00554C36" w:rsidP="00554C3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Лабораторные, практические занятия в том числе практическая подготовка</w:t>
            </w: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5C2A0994" w14:textId="7777777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53BE62B5" w14:textId="03494C48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36" w:rsidRPr="00E30365" w14:paraId="674262E9" w14:textId="77777777" w:rsidTr="009413CE">
        <w:tc>
          <w:tcPr>
            <w:tcW w:w="3147" w:type="dxa"/>
            <w:vMerge/>
          </w:tcPr>
          <w:p w14:paraId="133B9E66" w14:textId="77777777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/>
          </w:tcPr>
          <w:p w14:paraId="71387256" w14:textId="7501638E" w:rsidR="00554C36" w:rsidRPr="00E30365" w:rsidRDefault="00554C36" w:rsidP="00554C3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hAnsi="Times New Roman" w:cs="Times New Roman"/>
                <w:sz w:val="24"/>
                <w:szCs w:val="24"/>
              </w:rPr>
              <w:t>Техника выполнения игровых действий: вбрасывание мяча с лицевой линии, способы овладения мячом при «спорном мяче», выполнение штрафных бросков</w:t>
            </w:r>
            <w:r w:rsidR="00163C1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63C1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СГ.03 Безопасность жизнедеятельности</w:t>
            </w:r>
            <w:r w:rsidR="00E22DC7" w:rsidRPr="00AD3E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1D8751CB" w14:textId="7777777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6B5998A8" w14:textId="4EF1A2FD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36" w:rsidRPr="00E30365" w14:paraId="7930DB28" w14:textId="77777777" w:rsidTr="009413CE">
        <w:tc>
          <w:tcPr>
            <w:tcW w:w="3147" w:type="dxa"/>
            <w:vMerge/>
          </w:tcPr>
          <w:p w14:paraId="4C94DB6A" w14:textId="77777777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/>
          </w:tcPr>
          <w:p w14:paraId="05B256BD" w14:textId="5156C47F" w:rsidR="00554C36" w:rsidRPr="00E30365" w:rsidRDefault="00554C36" w:rsidP="00554C3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Лабораторные, практические занятия в том числе практическая подготовка</w:t>
            </w:r>
          </w:p>
        </w:tc>
        <w:tc>
          <w:tcPr>
            <w:tcW w:w="1276" w:type="dxa"/>
            <w:vMerge w:val="restart"/>
            <w:shd w:val="clear" w:color="auto" w:fill="BDD6EE" w:themeFill="accent5" w:themeFillTint="66"/>
          </w:tcPr>
          <w:p w14:paraId="25B65359" w14:textId="3F822ACC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BDD6EE" w:themeFill="accent5" w:themeFillTint="66"/>
          </w:tcPr>
          <w:p w14:paraId="5EA84A22" w14:textId="6DEB4DD9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554C36" w:rsidRPr="00E30365" w14:paraId="56B6FDBD" w14:textId="77777777" w:rsidTr="009413CE">
        <w:tc>
          <w:tcPr>
            <w:tcW w:w="3147" w:type="dxa"/>
            <w:vMerge/>
          </w:tcPr>
          <w:p w14:paraId="662500DE" w14:textId="77777777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/>
          </w:tcPr>
          <w:p w14:paraId="349F36C4" w14:textId="61C760D9" w:rsidR="00554C36" w:rsidRPr="00E30365" w:rsidRDefault="00554C36" w:rsidP="00554C3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hAnsi="Times New Roman" w:cs="Times New Roman"/>
                <w:sz w:val="24"/>
                <w:szCs w:val="24"/>
              </w:rPr>
              <w:t>Выполнение правил 3–8–24 секунды в условиях игровой деятельности</w:t>
            </w:r>
            <w:r w:rsidR="00E22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2DC7" w:rsidRPr="00913F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163C1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СГ.05 Основы бережливого производства</w:t>
            </w:r>
            <w:r w:rsidR="00E22DC7" w:rsidRPr="00913F1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5B04C92E" w14:textId="7777777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61A6CA97" w14:textId="7777777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36" w:rsidRPr="00E30365" w14:paraId="566470DE" w14:textId="77777777" w:rsidTr="009413CE">
        <w:tc>
          <w:tcPr>
            <w:tcW w:w="3147" w:type="dxa"/>
            <w:vMerge/>
          </w:tcPr>
          <w:p w14:paraId="305713C7" w14:textId="77777777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/>
          </w:tcPr>
          <w:p w14:paraId="179E7D8E" w14:textId="715B3E9E" w:rsidR="00554C36" w:rsidRPr="00E30365" w:rsidRDefault="00554C36" w:rsidP="00554C3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Лабораторные, практические занятия в том числе практическая подготовка</w:t>
            </w:r>
          </w:p>
        </w:tc>
        <w:tc>
          <w:tcPr>
            <w:tcW w:w="1276" w:type="dxa"/>
            <w:vMerge w:val="restart"/>
            <w:shd w:val="clear" w:color="auto" w:fill="BDD6EE" w:themeFill="accent5" w:themeFillTint="66"/>
          </w:tcPr>
          <w:p w14:paraId="36437645" w14:textId="598ADE62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BDD6EE" w:themeFill="accent5" w:themeFillTint="66"/>
          </w:tcPr>
          <w:p w14:paraId="551D0C0F" w14:textId="0AC31B75" w:rsidR="00554C36" w:rsidRPr="00E30365" w:rsidRDefault="009161E8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554C36" w:rsidRPr="00E30365" w14:paraId="71397708" w14:textId="77777777" w:rsidTr="009413CE">
        <w:tc>
          <w:tcPr>
            <w:tcW w:w="3147" w:type="dxa"/>
            <w:vMerge/>
          </w:tcPr>
          <w:p w14:paraId="664AD12F" w14:textId="77777777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/>
          </w:tcPr>
          <w:p w14:paraId="5F47DE6D" w14:textId="4871CC40" w:rsidR="00554C36" w:rsidRPr="00E30365" w:rsidRDefault="00554C36" w:rsidP="00554C3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hAnsi="Times New Roman" w:cs="Times New Roman"/>
                <w:sz w:val="24"/>
                <w:szCs w:val="24"/>
              </w:rPr>
              <w:t>Закрепление правил игры в условиях игровой и учебной деятельности</w:t>
            </w: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632CDA15" w14:textId="7777777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4AB73357" w14:textId="7777777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36" w:rsidRPr="00E30365" w14:paraId="74E79C8A" w14:textId="77777777" w:rsidTr="00E30365">
        <w:tc>
          <w:tcPr>
            <w:tcW w:w="3147" w:type="dxa"/>
            <w:vMerge w:val="restart"/>
          </w:tcPr>
          <w:p w14:paraId="48C26D13" w14:textId="28A710A6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4.3. </w:t>
            </w:r>
            <w:r w:rsidRPr="00E30365">
              <w:rPr>
                <w:rFonts w:ascii="Times New Roman" w:hAnsi="Times New Roman" w:cs="Times New Roman"/>
                <w:sz w:val="24"/>
                <w:szCs w:val="24"/>
              </w:rPr>
              <w:t>Модуль «Спортивные игры». Волейбол</w:t>
            </w:r>
          </w:p>
        </w:tc>
        <w:tc>
          <w:tcPr>
            <w:tcW w:w="9497" w:type="dxa"/>
            <w:shd w:val="clear" w:color="auto" w:fill="FFFFFF" w:themeFill="background1"/>
          </w:tcPr>
          <w:p w14:paraId="65DF3C4E" w14:textId="0F8A972B" w:rsidR="00554C36" w:rsidRPr="00E30365" w:rsidRDefault="00554C36" w:rsidP="00554C3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shd w:val="clear" w:color="auto" w:fill="BDD6EE" w:themeFill="accent5" w:themeFillTint="66"/>
          </w:tcPr>
          <w:p w14:paraId="40196456" w14:textId="1C6493E8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BDD6EE" w:themeFill="accent5" w:themeFillTint="66"/>
          </w:tcPr>
          <w:p w14:paraId="292B1594" w14:textId="7761ACF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554C36" w:rsidRPr="00E30365" w14:paraId="5D6EC65F" w14:textId="77777777" w:rsidTr="009413CE">
        <w:tc>
          <w:tcPr>
            <w:tcW w:w="3147" w:type="dxa"/>
            <w:vMerge/>
          </w:tcPr>
          <w:p w14:paraId="69A5C2AD" w14:textId="0DD7BE2A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/>
          </w:tcPr>
          <w:p w14:paraId="172A4F3A" w14:textId="2976D96F" w:rsidR="00554C36" w:rsidRPr="00E30365" w:rsidRDefault="00554C36" w:rsidP="00554C3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Лабораторные, практические занятия в том числе практическая подготовка</w:t>
            </w: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4D2E1885" w14:textId="7777777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7C6F85D9" w14:textId="3FF6BA9B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36" w:rsidRPr="00E30365" w14:paraId="2C1D8E15" w14:textId="77777777" w:rsidTr="009413CE">
        <w:tc>
          <w:tcPr>
            <w:tcW w:w="3147" w:type="dxa"/>
            <w:vMerge/>
          </w:tcPr>
          <w:p w14:paraId="6C77E687" w14:textId="77777777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/>
          </w:tcPr>
          <w:p w14:paraId="4ED3B277" w14:textId="7E917CBD" w:rsidR="00554C36" w:rsidRPr="00E30365" w:rsidRDefault="00554C36" w:rsidP="00554C3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hAnsi="Times New Roman" w:cs="Times New Roman"/>
                <w:sz w:val="24"/>
                <w:szCs w:val="24"/>
              </w:rPr>
              <w:t>Техника выполнения игровых действий: «постановка блока», атакующий удар (с места и в движении)</w:t>
            </w:r>
            <w:r w:rsidR="00E22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2DC7" w:rsidRPr="00AD3E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163C1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СГ.03 Безопасность жизнедеятельности</w:t>
            </w:r>
            <w:r w:rsidR="00163C19" w:rsidRPr="00AD3E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2A726EF3" w14:textId="7777777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03173374" w14:textId="7777777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36" w:rsidRPr="00E30365" w14:paraId="49B3FADC" w14:textId="77777777" w:rsidTr="009413CE">
        <w:tc>
          <w:tcPr>
            <w:tcW w:w="3147" w:type="dxa"/>
            <w:vMerge/>
          </w:tcPr>
          <w:p w14:paraId="7C7507A8" w14:textId="77777777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/>
          </w:tcPr>
          <w:p w14:paraId="30B3A162" w14:textId="0F0F4608" w:rsidR="00554C36" w:rsidRPr="00E30365" w:rsidRDefault="00554C36" w:rsidP="00554C3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Лабораторные, практические занятия в том числе практическая подготовка</w:t>
            </w:r>
          </w:p>
        </w:tc>
        <w:tc>
          <w:tcPr>
            <w:tcW w:w="1276" w:type="dxa"/>
            <w:vMerge w:val="restart"/>
            <w:shd w:val="clear" w:color="auto" w:fill="BDD6EE" w:themeFill="accent5" w:themeFillTint="66"/>
          </w:tcPr>
          <w:p w14:paraId="7642EF0F" w14:textId="05AEC26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BDD6EE" w:themeFill="accent5" w:themeFillTint="66"/>
          </w:tcPr>
          <w:p w14:paraId="00DA1714" w14:textId="52B156B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554C36" w:rsidRPr="00E30365" w14:paraId="56DD02E2" w14:textId="77777777" w:rsidTr="009413CE">
        <w:tc>
          <w:tcPr>
            <w:tcW w:w="3147" w:type="dxa"/>
            <w:vMerge/>
          </w:tcPr>
          <w:p w14:paraId="1C3A4881" w14:textId="77777777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/>
          </w:tcPr>
          <w:p w14:paraId="02FC5056" w14:textId="5C3B9A52" w:rsidR="00554C36" w:rsidRPr="00E30365" w:rsidRDefault="00554C36" w:rsidP="00554C3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hAnsi="Times New Roman" w:cs="Times New Roman"/>
                <w:sz w:val="24"/>
                <w:szCs w:val="24"/>
              </w:rPr>
              <w:t>Тактические действия в защите и нападении</w:t>
            </w:r>
            <w:r w:rsidR="00E22DC7" w:rsidRPr="00AD3E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</w:t>
            </w:r>
            <w:r w:rsidR="00163C1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СГ.03 Безопасность жизнедеятельности</w:t>
            </w:r>
            <w:r w:rsidR="00163C19" w:rsidRPr="00AD3E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24A2B40F" w14:textId="7777777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10E25B80" w14:textId="7777777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36" w:rsidRPr="00E30365" w14:paraId="0189343E" w14:textId="77777777" w:rsidTr="009413CE">
        <w:tc>
          <w:tcPr>
            <w:tcW w:w="3147" w:type="dxa"/>
            <w:vMerge/>
          </w:tcPr>
          <w:p w14:paraId="64431B16" w14:textId="77777777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/>
          </w:tcPr>
          <w:p w14:paraId="7D731592" w14:textId="51644044" w:rsidR="00554C36" w:rsidRPr="00E30365" w:rsidRDefault="00554C36" w:rsidP="00554C3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Лабораторные, практические занятия в том числе практическая подготовка</w:t>
            </w:r>
          </w:p>
        </w:tc>
        <w:tc>
          <w:tcPr>
            <w:tcW w:w="1276" w:type="dxa"/>
            <w:vMerge w:val="restart"/>
            <w:shd w:val="clear" w:color="auto" w:fill="BDD6EE" w:themeFill="accent5" w:themeFillTint="66"/>
          </w:tcPr>
          <w:p w14:paraId="430F8889" w14:textId="6F6EB8A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BDD6EE" w:themeFill="accent5" w:themeFillTint="66"/>
          </w:tcPr>
          <w:p w14:paraId="45F5CB68" w14:textId="15A1AA43" w:rsidR="00554C36" w:rsidRPr="00E30365" w:rsidRDefault="009161E8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554C36" w:rsidRPr="00E30365" w14:paraId="6BD8FA5D" w14:textId="77777777" w:rsidTr="009413CE">
        <w:tc>
          <w:tcPr>
            <w:tcW w:w="3147" w:type="dxa"/>
            <w:vMerge/>
          </w:tcPr>
          <w:p w14:paraId="07A5F1BD" w14:textId="77777777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/>
          </w:tcPr>
          <w:p w14:paraId="04379085" w14:textId="5ADB5671" w:rsidR="00554C36" w:rsidRPr="00E30365" w:rsidRDefault="00554C36" w:rsidP="00554C3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hAnsi="Times New Roman" w:cs="Times New Roman"/>
                <w:sz w:val="24"/>
                <w:szCs w:val="24"/>
              </w:rPr>
              <w:t>Закрепление правил игры в условиях игровой и учебной деятельности</w:t>
            </w:r>
            <w:r w:rsidR="00E22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2DC7" w:rsidRPr="00AD3E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163C1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СГ.03 Безопасность жизнедеятельности</w:t>
            </w:r>
            <w:r w:rsidR="00163C19" w:rsidRPr="00AD3E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62AFE76A" w14:textId="7777777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114DAC55" w14:textId="7777777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161E8" w:rsidRPr="00E30365" w14:paraId="406279BF" w14:textId="77777777" w:rsidTr="008E79B4">
        <w:trPr>
          <w:trHeight w:val="274"/>
        </w:trPr>
        <w:tc>
          <w:tcPr>
            <w:tcW w:w="12644" w:type="dxa"/>
            <w:gridSpan w:val="2"/>
            <w:shd w:val="clear" w:color="auto" w:fill="BDD6EE" w:themeFill="accent5" w:themeFillTint="66"/>
          </w:tcPr>
          <w:p w14:paraId="5AC0871E" w14:textId="788ED86E" w:rsidR="009161E8" w:rsidRPr="00E30365" w:rsidRDefault="009161E8" w:rsidP="009161E8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03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Зачёт</w:t>
            </w:r>
          </w:p>
        </w:tc>
        <w:tc>
          <w:tcPr>
            <w:tcW w:w="1276" w:type="dxa"/>
            <w:shd w:val="clear" w:color="auto" w:fill="BDD6EE" w:themeFill="accent5" w:themeFillTint="66"/>
          </w:tcPr>
          <w:p w14:paraId="526DB11D" w14:textId="1B11DCF0" w:rsidR="009161E8" w:rsidRPr="00E30365" w:rsidRDefault="009161E8" w:rsidP="009161E8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BDD6EE" w:themeFill="accent5" w:themeFillTint="66"/>
          </w:tcPr>
          <w:p w14:paraId="55307E19" w14:textId="1755A919" w:rsidR="009161E8" w:rsidRPr="00E30365" w:rsidRDefault="009161E8" w:rsidP="009161E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9161E8" w:rsidRPr="00E30365" w14:paraId="30FEF42E" w14:textId="77777777" w:rsidTr="009161E8">
        <w:trPr>
          <w:trHeight w:val="274"/>
        </w:trPr>
        <w:tc>
          <w:tcPr>
            <w:tcW w:w="15196" w:type="dxa"/>
            <w:gridSpan w:val="4"/>
            <w:shd w:val="clear" w:color="auto" w:fill="C5E0B3" w:themeFill="accent6" w:themeFillTint="66"/>
          </w:tcPr>
          <w:p w14:paraId="5B8C50A7" w14:textId="0F50305F" w:rsidR="009161E8" w:rsidRPr="00E30365" w:rsidRDefault="009161E8" w:rsidP="009161E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Pr="00E303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курс,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Pr="00E303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семестр (3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 w:rsidRPr="00E303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</w:t>
            </w:r>
            <w:r w:rsidRPr="00E303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554C36" w:rsidRPr="00E30365" w14:paraId="18201723" w14:textId="77777777" w:rsidTr="00CC2FB4">
        <w:trPr>
          <w:trHeight w:val="274"/>
        </w:trPr>
        <w:tc>
          <w:tcPr>
            <w:tcW w:w="13920" w:type="dxa"/>
            <w:gridSpan w:val="3"/>
            <w:shd w:val="clear" w:color="auto" w:fill="F7CAAC"/>
          </w:tcPr>
          <w:p w14:paraId="47EA92E7" w14:textId="015FE0A6" w:rsidR="00554C36" w:rsidRPr="00E30365" w:rsidRDefault="00554C36" w:rsidP="00554C36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Раздел №5. </w:t>
            </w:r>
            <w:r w:rsidRPr="00E303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Прикладно-ориентированная двигательная деятельность</w:t>
            </w:r>
          </w:p>
        </w:tc>
        <w:tc>
          <w:tcPr>
            <w:tcW w:w="1276" w:type="dxa"/>
            <w:shd w:val="clear" w:color="auto" w:fill="F7CAAC"/>
          </w:tcPr>
          <w:p w14:paraId="0D127506" w14:textId="2F1DEF28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66D6E" w:rsidRPr="00E30365" w14:paraId="6A8CE0EF" w14:textId="77777777" w:rsidTr="00E30365">
        <w:trPr>
          <w:trHeight w:val="263"/>
        </w:trPr>
        <w:tc>
          <w:tcPr>
            <w:tcW w:w="3147" w:type="dxa"/>
            <w:vMerge w:val="restart"/>
          </w:tcPr>
          <w:p w14:paraId="701A3CD3" w14:textId="73A55D4A" w:rsidR="00F66D6E" w:rsidRPr="00E30365" w:rsidRDefault="00F66D6E" w:rsidP="00F66D6E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 w:rsidRPr="00E303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.1. </w:t>
            </w:r>
            <w:r w:rsidRPr="00E30365">
              <w:rPr>
                <w:rFonts w:ascii="Times New Roman" w:hAnsi="Times New Roman" w:cs="Times New Roman"/>
                <w:sz w:val="24"/>
                <w:szCs w:val="24"/>
              </w:rPr>
              <w:t>Модуль «Атлетические единоборства»</w:t>
            </w:r>
          </w:p>
        </w:tc>
        <w:tc>
          <w:tcPr>
            <w:tcW w:w="9497" w:type="dxa"/>
          </w:tcPr>
          <w:p w14:paraId="399C61A4" w14:textId="566BE54C" w:rsidR="00F66D6E" w:rsidRPr="00E30365" w:rsidRDefault="00F66D6E" w:rsidP="00F66D6E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03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shd w:val="clear" w:color="auto" w:fill="BDD6EE" w:themeFill="accent5" w:themeFillTint="66"/>
          </w:tcPr>
          <w:p w14:paraId="3F5A9523" w14:textId="56903A02" w:rsidR="00F66D6E" w:rsidRPr="00E30365" w:rsidRDefault="00F66D6E" w:rsidP="00F66D6E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vMerge w:val="restart"/>
            <w:shd w:val="clear" w:color="auto" w:fill="BDD6EE" w:themeFill="accent5" w:themeFillTint="66"/>
          </w:tcPr>
          <w:p w14:paraId="11184146" w14:textId="760E4467" w:rsidR="00F66D6E" w:rsidRPr="00E30365" w:rsidRDefault="00F66D6E" w:rsidP="00F66D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F66D6E" w:rsidRPr="00E30365" w14:paraId="1A135706" w14:textId="77777777" w:rsidTr="00F66D6E">
        <w:trPr>
          <w:trHeight w:val="263"/>
        </w:trPr>
        <w:tc>
          <w:tcPr>
            <w:tcW w:w="3147" w:type="dxa"/>
            <w:vMerge/>
          </w:tcPr>
          <w:p w14:paraId="399E2E1B" w14:textId="77777777" w:rsidR="00F66D6E" w:rsidRPr="00E30365" w:rsidRDefault="00F66D6E" w:rsidP="00F66D6E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5" w:themeFillTint="66"/>
          </w:tcPr>
          <w:p w14:paraId="045B9043" w14:textId="04487B91" w:rsidR="00F66D6E" w:rsidRPr="00E30365" w:rsidRDefault="00F66D6E" w:rsidP="00F66D6E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03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Лабораторные, практические занятия в том числе практическая подготовка</w:t>
            </w: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47BA14A2" w14:textId="77777777" w:rsidR="00F66D6E" w:rsidRPr="00E30365" w:rsidRDefault="00F66D6E" w:rsidP="00F66D6E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48B670D4" w14:textId="77777777" w:rsidR="00F66D6E" w:rsidRPr="00E30365" w:rsidRDefault="00F66D6E" w:rsidP="00F66D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66D6E" w:rsidRPr="00E30365" w14:paraId="13161A56" w14:textId="77777777" w:rsidTr="00F66D6E">
        <w:trPr>
          <w:trHeight w:val="263"/>
        </w:trPr>
        <w:tc>
          <w:tcPr>
            <w:tcW w:w="3147" w:type="dxa"/>
            <w:vMerge/>
          </w:tcPr>
          <w:p w14:paraId="72FE4B22" w14:textId="77777777" w:rsidR="00F66D6E" w:rsidRPr="00E30365" w:rsidRDefault="00F66D6E" w:rsidP="00F66D6E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5" w:themeFillTint="66"/>
          </w:tcPr>
          <w:p w14:paraId="20953BE8" w14:textId="2B9001F2" w:rsidR="00F66D6E" w:rsidRPr="00E30365" w:rsidRDefault="00F66D6E" w:rsidP="00F66D6E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0365">
              <w:rPr>
                <w:rFonts w:ascii="Times New Roman" w:hAnsi="Times New Roman" w:cs="Times New Roman"/>
                <w:sz w:val="24"/>
                <w:szCs w:val="24"/>
              </w:rPr>
              <w:t>Атлетические единоборства в системе профессионально-ориентированной двигательной деятельности: её цели и задачи, формы организации тренировочных занятий</w:t>
            </w:r>
            <w:r w:rsidR="00E22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2DC7" w:rsidRPr="00AD3E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163C1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СГ.03 Безопасность жизнедеятельности</w:t>
            </w:r>
            <w:r w:rsidR="00163C19" w:rsidRPr="00AD3E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18280422" w14:textId="77777777" w:rsidR="00F66D6E" w:rsidRPr="00E30365" w:rsidRDefault="00F66D6E" w:rsidP="00F66D6E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52333F74" w14:textId="77777777" w:rsidR="00F66D6E" w:rsidRPr="00E30365" w:rsidRDefault="00F66D6E" w:rsidP="00F66D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66D6E" w:rsidRPr="00E30365" w14:paraId="087282FF" w14:textId="77777777" w:rsidTr="00F66D6E">
        <w:trPr>
          <w:trHeight w:val="263"/>
        </w:trPr>
        <w:tc>
          <w:tcPr>
            <w:tcW w:w="3147" w:type="dxa"/>
            <w:vMerge/>
          </w:tcPr>
          <w:p w14:paraId="51FD1CDF" w14:textId="77777777" w:rsidR="00F66D6E" w:rsidRPr="00E30365" w:rsidRDefault="00F66D6E" w:rsidP="00F66D6E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5" w:themeFillTint="66"/>
          </w:tcPr>
          <w:p w14:paraId="764989B9" w14:textId="352D8F09" w:rsidR="00F66D6E" w:rsidRPr="00E30365" w:rsidRDefault="00F66D6E" w:rsidP="00F66D6E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03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Лабораторные, практические занятия в том числе практическая подготовка</w:t>
            </w:r>
          </w:p>
        </w:tc>
        <w:tc>
          <w:tcPr>
            <w:tcW w:w="1276" w:type="dxa"/>
            <w:vMerge w:val="restart"/>
            <w:shd w:val="clear" w:color="auto" w:fill="BDD6EE" w:themeFill="accent5" w:themeFillTint="66"/>
          </w:tcPr>
          <w:p w14:paraId="7E3581ED" w14:textId="1C6326EB" w:rsidR="00F66D6E" w:rsidRPr="00E30365" w:rsidRDefault="00F66D6E" w:rsidP="00F66D6E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vMerge w:val="restart"/>
            <w:shd w:val="clear" w:color="auto" w:fill="BDD6EE" w:themeFill="accent5" w:themeFillTint="66"/>
          </w:tcPr>
          <w:p w14:paraId="65C66DE3" w14:textId="22D8D6D2" w:rsidR="00F66D6E" w:rsidRPr="00E30365" w:rsidRDefault="00F66D6E" w:rsidP="00F66D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F66D6E" w:rsidRPr="00E30365" w14:paraId="424675B2" w14:textId="77777777" w:rsidTr="00F66D6E">
        <w:trPr>
          <w:trHeight w:val="263"/>
        </w:trPr>
        <w:tc>
          <w:tcPr>
            <w:tcW w:w="3147" w:type="dxa"/>
            <w:vMerge/>
          </w:tcPr>
          <w:p w14:paraId="2C1828D6" w14:textId="77777777" w:rsidR="00F66D6E" w:rsidRPr="00E30365" w:rsidRDefault="00F66D6E" w:rsidP="00F66D6E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5" w:themeFillTint="66"/>
          </w:tcPr>
          <w:p w14:paraId="35E3560F" w14:textId="6AE60669" w:rsidR="00F66D6E" w:rsidRPr="00E30365" w:rsidRDefault="00F66D6E" w:rsidP="00F66D6E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0365">
              <w:rPr>
                <w:rFonts w:ascii="Times New Roman" w:hAnsi="Times New Roman" w:cs="Times New Roman"/>
                <w:sz w:val="24"/>
                <w:szCs w:val="24"/>
              </w:rPr>
              <w:t>Основные технические приёмы атлетических единоборств и способы их самостоятельного разучивания (самостраховка, стойки, захваты, броски)</w:t>
            </w:r>
            <w:r w:rsidR="00E22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2DC7" w:rsidRPr="00AD3E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163C1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СГ.03 Безопасность жизнедеятельности</w:t>
            </w:r>
            <w:r w:rsidR="00163C19" w:rsidRPr="00AD3E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6D695FC1" w14:textId="77777777" w:rsidR="00F66D6E" w:rsidRPr="00E30365" w:rsidRDefault="00F66D6E" w:rsidP="00F66D6E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7E8B54F0" w14:textId="77777777" w:rsidR="00F66D6E" w:rsidRPr="00E30365" w:rsidRDefault="00F66D6E" w:rsidP="00F66D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36" w:rsidRPr="00E30365" w14:paraId="4211B9EF" w14:textId="77777777" w:rsidTr="00E30365">
        <w:trPr>
          <w:trHeight w:val="263"/>
        </w:trPr>
        <w:tc>
          <w:tcPr>
            <w:tcW w:w="3147" w:type="dxa"/>
            <w:vMerge w:val="restart"/>
          </w:tcPr>
          <w:p w14:paraId="222456C9" w14:textId="11A3C3CB" w:rsidR="00554C36" w:rsidRPr="00E30365" w:rsidRDefault="00554C36" w:rsidP="00554C3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F66D6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E30365">
              <w:rPr>
                <w:rFonts w:ascii="Times New Roman" w:hAnsi="Times New Roman" w:cs="Times New Roman"/>
                <w:sz w:val="24"/>
                <w:szCs w:val="24"/>
              </w:rPr>
              <w:t>Модуль «Плавательная подготовка»</w:t>
            </w:r>
          </w:p>
        </w:tc>
        <w:tc>
          <w:tcPr>
            <w:tcW w:w="9497" w:type="dxa"/>
          </w:tcPr>
          <w:p w14:paraId="672211EB" w14:textId="77777777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shd w:val="clear" w:color="auto" w:fill="BDD6EE" w:themeFill="accent5" w:themeFillTint="66"/>
          </w:tcPr>
          <w:p w14:paraId="2116475B" w14:textId="7B25AD1A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BDD6EE" w:themeFill="accent5" w:themeFillTint="66"/>
          </w:tcPr>
          <w:p w14:paraId="6EBC1F82" w14:textId="16C1B55B" w:rsidR="00554C36" w:rsidRPr="00E30365" w:rsidRDefault="00554C36" w:rsidP="00554C3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554C36" w:rsidRPr="00E30365" w14:paraId="7B0F31D2" w14:textId="77777777" w:rsidTr="00877A07">
        <w:trPr>
          <w:trHeight w:val="270"/>
        </w:trPr>
        <w:tc>
          <w:tcPr>
            <w:tcW w:w="3147" w:type="dxa"/>
            <w:vMerge/>
          </w:tcPr>
          <w:p w14:paraId="3D16DB78" w14:textId="77777777" w:rsidR="00554C36" w:rsidRPr="00E30365" w:rsidRDefault="00554C36" w:rsidP="00554C3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/>
          </w:tcPr>
          <w:p w14:paraId="30EE55AC" w14:textId="6ED7DD5D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Лабораторные, практические занятия в том числе практическая подготовка</w:t>
            </w: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42598179" w14:textId="7777777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7EC8DE90" w14:textId="5FE2B189" w:rsidR="00554C36" w:rsidRPr="00E30365" w:rsidRDefault="00554C36" w:rsidP="00554C3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36" w:rsidRPr="00E30365" w14:paraId="7BF44742" w14:textId="77777777" w:rsidTr="00877A07">
        <w:trPr>
          <w:trHeight w:val="270"/>
        </w:trPr>
        <w:tc>
          <w:tcPr>
            <w:tcW w:w="3147" w:type="dxa"/>
            <w:vMerge/>
          </w:tcPr>
          <w:p w14:paraId="3AEB2954" w14:textId="77777777" w:rsidR="00554C36" w:rsidRPr="00E30365" w:rsidRDefault="00554C36" w:rsidP="00554C3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5" w:themeFillTint="66"/>
          </w:tcPr>
          <w:p w14:paraId="6A9D4CD0" w14:textId="67A74858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hAnsi="Times New Roman" w:cs="Times New Roman"/>
                <w:sz w:val="24"/>
                <w:szCs w:val="24"/>
              </w:rPr>
              <w:t>Техника плавания способом «брасс на груди»</w:t>
            </w:r>
            <w:r w:rsidR="00E22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2DC7" w:rsidRPr="00AD3E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163C1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СГ.03 Безопасность жизнедеятельности</w:t>
            </w:r>
            <w:r w:rsidR="00163C19" w:rsidRPr="00AD3E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2F98A47A" w14:textId="7777777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0DEA98CA" w14:textId="77777777" w:rsidR="00554C36" w:rsidRPr="00E30365" w:rsidRDefault="00554C36" w:rsidP="00554C3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36" w:rsidRPr="00E30365" w14:paraId="7EC2A772" w14:textId="77777777" w:rsidTr="00CC2FB4">
        <w:trPr>
          <w:trHeight w:val="293"/>
        </w:trPr>
        <w:tc>
          <w:tcPr>
            <w:tcW w:w="3147" w:type="dxa"/>
            <w:vMerge/>
          </w:tcPr>
          <w:p w14:paraId="10F73AB4" w14:textId="77777777" w:rsidR="00554C36" w:rsidRPr="00E30365" w:rsidRDefault="00554C36" w:rsidP="00554C3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/>
          </w:tcPr>
          <w:p w14:paraId="7793D724" w14:textId="77777777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Лабораторные, практические занятия в том числе практическая подготовка</w:t>
            </w:r>
          </w:p>
        </w:tc>
        <w:tc>
          <w:tcPr>
            <w:tcW w:w="1276" w:type="dxa"/>
            <w:vMerge w:val="restart"/>
            <w:shd w:val="clear" w:color="auto" w:fill="BDD6EE"/>
          </w:tcPr>
          <w:p w14:paraId="7DB1726A" w14:textId="79A99320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BDD6EE"/>
          </w:tcPr>
          <w:p w14:paraId="1B7F53E8" w14:textId="6AAC8C7F" w:rsidR="00554C36" w:rsidRPr="00E30365" w:rsidRDefault="00554C36" w:rsidP="00554C3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554C36" w:rsidRPr="00E30365" w14:paraId="22EA5829" w14:textId="77777777" w:rsidTr="00CC2FB4">
        <w:trPr>
          <w:trHeight w:val="283"/>
        </w:trPr>
        <w:tc>
          <w:tcPr>
            <w:tcW w:w="3147" w:type="dxa"/>
            <w:vMerge/>
          </w:tcPr>
          <w:p w14:paraId="0C9EBB26" w14:textId="77777777" w:rsidR="00554C36" w:rsidRPr="00E30365" w:rsidRDefault="00554C36" w:rsidP="00554C3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/>
          </w:tcPr>
          <w:p w14:paraId="407E68A9" w14:textId="65A0C8ED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hAnsi="Times New Roman" w:cs="Times New Roman"/>
                <w:sz w:val="24"/>
                <w:szCs w:val="24"/>
              </w:rPr>
              <w:t>Техника плавания способом «брасс на спине»</w:t>
            </w:r>
            <w:r w:rsidR="00E22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2DC7" w:rsidRPr="00AD3E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163C1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СГ.03 Безопасность жизнедеятельности</w:t>
            </w:r>
            <w:r w:rsidR="00163C19" w:rsidRPr="00AD3E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276" w:type="dxa"/>
            <w:vMerge/>
          </w:tcPr>
          <w:p w14:paraId="4C81FCA7" w14:textId="7777777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1C663AB" w14:textId="77777777" w:rsidR="00554C36" w:rsidRPr="00E30365" w:rsidRDefault="00554C36" w:rsidP="00554C3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36" w:rsidRPr="00E30365" w14:paraId="170B495E" w14:textId="77777777" w:rsidTr="00877A07">
        <w:trPr>
          <w:trHeight w:val="283"/>
        </w:trPr>
        <w:tc>
          <w:tcPr>
            <w:tcW w:w="3147" w:type="dxa"/>
            <w:vMerge/>
          </w:tcPr>
          <w:p w14:paraId="524ACA4E" w14:textId="77777777" w:rsidR="00554C36" w:rsidRPr="00E30365" w:rsidRDefault="00554C36" w:rsidP="00554C3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/>
          </w:tcPr>
          <w:p w14:paraId="1A3FE3A3" w14:textId="55B04D14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Лабораторные, практические занятия в том числе практическая подготовка</w:t>
            </w:r>
          </w:p>
        </w:tc>
        <w:tc>
          <w:tcPr>
            <w:tcW w:w="1276" w:type="dxa"/>
            <w:vMerge w:val="restart"/>
            <w:shd w:val="clear" w:color="auto" w:fill="BDD6EE" w:themeFill="accent5" w:themeFillTint="66"/>
          </w:tcPr>
          <w:p w14:paraId="200C9AC4" w14:textId="797E3E3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BDD6EE" w:themeFill="accent5" w:themeFillTint="66"/>
          </w:tcPr>
          <w:p w14:paraId="1E9A0DAC" w14:textId="7C5FD408" w:rsidR="00554C36" w:rsidRPr="00E30365" w:rsidRDefault="00554C36" w:rsidP="00554C3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554C36" w:rsidRPr="00E30365" w14:paraId="32E3C7AE" w14:textId="77777777" w:rsidTr="00877A07">
        <w:trPr>
          <w:trHeight w:val="283"/>
        </w:trPr>
        <w:tc>
          <w:tcPr>
            <w:tcW w:w="3147" w:type="dxa"/>
            <w:vMerge/>
          </w:tcPr>
          <w:p w14:paraId="14CAEFED" w14:textId="77777777" w:rsidR="00554C36" w:rsidRPr="00E30365" w:rsidRDefault="00554C36" w:rsidP="00554C3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/>
          </w:tcPr>
          <w:p w14:paraId="48631031" w14:textId="5F7DCBCE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hAnsi="Times New Roman" w:cs="Times New Roman"/>
                <w:sz w:val="24"/>
                <w:szCs w:val="24"/>
              </w:rPr>
              <w:t>Техника прыжков в воду</w:t>
            </w: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1B711161" w14:textId="7777777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5BB46717" w14:textId="77777777" w:rsidR="00554C36" w:rsidRPr="00E30365" w:rsidRDefault="00554C36" w:rsidP="00554C3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36" w:rsidRPr="00E30365" w14:paraId="7C56AEB6" w14:textId="77777777" w:rsidTr="00CC2FB4">
        <w:trPr>
          <w:trHeight w:val="291"/>
        </w:trPr>
        <w:tc>
          <w:tcPr>
            <w:tcW w:w="13920" w:type="dxa"/>
            <w:gridSpan w:val="3"/>
            <w:shd w:val="clear" w:color="auto" w:fill="F7CAAC"/>
          </w:tcPr>
          <w:p w14:paraId="0C17ED4B" w14:textId="6074ACB4" w:rsidR="00554C36" w:rsidRPr="00E30365" w:rsidRDefault="00554C36" w:rsidP="00554C36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Раздел №6. </w:t>
            </w:r>
            <w:r w:rsidRPr="00E303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и физическая подготовка</w:t>
            </w:r>
          </w:p>
        </w:tc>
        <w:tc>
          <w:tcPr>
            <w:tcW w:w="1276" w:type="dxa"/>
            <w:shd w:val="clear" w:color="auto" w:fill="F7CAAC"/>
          </w:tcPr>
          <w:p w14:paraId="0CF70A66" w14:textId="494292BF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773FC" w:rsidRPr="00E30365" w14:paraId="7B49AD1B" w14:textId="77777777" w:rsidTr="00E773FC">
        <w:tc>
          <w:tcPr>
            <w:tcW w:w="3147" w:type="dxa"/>
            <w:vMerge w:val="restart"/>
          </w:tcPr>
          <w:p w14:paraId="24797D25" w14:textId="35CCBA00" w:rsidR="00E773FC" w:rsidRPr="00E30365" w:rsidRDefault="00E773FC" w:rsidP="00554C3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6.1. </w:t>
            </w:r>
            <w:r w:rsidRPr="00E30365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</w:t>
            </w:r>
          </w:p>
        </w:tc>
        <w:tc>
          <w:tcPr>
            <w:tcW w:w="9497" w:type="dxa"/>
          </w:tcPr>
          <w:p w14:paraId="63C2C630" w14:textId="77777777" w:rsidR="00E773FC" w:rsidRPr="00E30365" w:rsidRDefault="00E773FC" w:rsidP="00554C3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shd w:val="clear" w:color="auto" w:fill="BDD6EE" w:themeFill="accent5" w:themeFillTint="66"/>
          </w:tcPr>
          <w:p w14:paraId="4239FFCC" w14:textId="44C85D2F" w:rsidR="00E773FC" w:rsidRPr="00E30365" w:rsidRDefault="00E773FC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BDD6EE" w:themeFill="accent5" w:themeFillTint="66"/>
          </w:tcPr>
          <w:p w14:paraId="4616FF37" w14:textId="75622DC0" w:rsidR="00E773FC" w:rsidRPr="00E30365" w:rsidRDefault="00E773FC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E773FC" w:rsidRPr="00E30365" w14:paraId="078E86A6" w14:textId="77777777" w:rsidTr="00E773FC">
        <w:tc>
          <w:tcPr>
            <w:tcW w:w="3147" w:type="dxa"/>
            <w:vMerge/>
          </w:tcPr>
          <w:p w14:paraId="0FB661DC" w14:textId="77777777" w:rsidR="00E773FC" w:rsidRPr="00E30365" w:rsidRDefault="00E773FC" w:rsidP="00554C36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/>
          </w:tcPr>
          <w:p w14:paraId="62D4F49C" w14:textId="77777777" w:rsidR="00E773FC" w:rsidRPr="00E30365" w:rsidRDefault="00E773FC" w:rsidP="00554C36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Лабораторные, практические занятия в том числе практическая подготовка</w:t>
            </w: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1EB8EDA6" w14:textId="57326E90" w:rsidR="00E773FC" w:rsidRPr="00E30365" w:rsidRDefault="00E773FC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3781BF24" w14:textId="63169BC1" w:rsidR="00E773FC" w:rsidRPr="00E30365" w:rsidRDefault="00E773FC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73FC" w:rsidRPr="00E30365" w14:paraId="6615C5EA" w14:textId="77777777" w:rsidTr="00E773FC">
        <w:tc>
          <w:tcPr>
            <w:tcW w:w="3147" w:type="dxa"/>
            <w:vMerge/>
          </w:tcPr>
          <w:p w14:paraId="01D0351F" w14:textId="77777777" w:rsidR="00E773FC" w:rsidRPr="00E30365" w:rsidRDefault="00E773FC" w:rsidP="00554C36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/>
          </w:tcPr>
          <w:p w14:paraId="2B929D30" w14:textId="15711574" w:rsidR="00E773FC" w:rsidRPr="00E30365" w:rsidRDefault="00E773FC" w:rsidP="00554C3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hAnsi="Times New Roman" w:cs="Times New Roman"/>
                <w:sz w:val="24"/>
                <w:szCs w:val="24"/>
              </w:rPr>
              <w:t>Техническая и специальная физическая подготовка по избранному виду спорта выполнение соревновательных действий в стандартных и вариативных условиях</w:t>
            </w:r>
            <w:r w:rsidR="00E22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2DC7" w:rsidRPr="00AD3E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163C1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СГ.03 Безопасность жизнедеятельности</w:t>
            </w:r>
            <w:r w:rsidR="00E22DC7" w:rsidRPr="00AD3E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32A4F363" w14:textId="77777777" w:rsidR="00E773FC" w:rsidRPr="00E30365" w:rsidRDefault="00E773FC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7D19E93D" w14:textId="77777777" w:rsidR="00E773FC" w:rsidRPr="00E30365" w:rsidRDefault="00E773FC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36" w:rsidRPr="00E30365" w14:paraId="5DDE7DC6" w14:textId="77777777" w:rsidTr="00E30365">
        <w:tc>
          <w:tcPr>
            <w:tcW w:w="3147" w:type="dxa"/>
            <w:vMerge w:val="restart"/>
          </w:tcPr>
          <w:p w14:paraId="6C568C7B" w14:textId="360EDB91" w:rsidR="00554C36" w:rsidRPr="00E30365" w:rsidRDefault="00554C36" w:rsidP="00554C3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6.2. </w:t>
            </w:r>
            <w:r w:rsidRPr="00E30365">
              <w:rPr>
                <w:rFonts w:ascii="Times New Roman" w:hAnsi="Times New Roman" w:cs="Times New Roman"/>
                <w:sz w:val="24"/>
                <w:szCs w:val="24"/>
              </w:rPr>
              <w:t>Базовая физическая подготовка</w:t>
            </w:r>
          </w:p>
        </w:tc>
        <w:tc>
          <w:tcPr>
            <w:tcW w:w="9497" w:type="dxa"/>
          </w:tcPr>
          <w:p w14:paraId="4F5828CB" w14:textId="77777777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shd w:val="clear" w:color="auto" w:fill="BDD6EE" w:themeFill="accent5" w:themeFillTint="66"/>
          </w:tcPr>
          <w:p w14:paraId="0421D2FC" w14:textId="3A708584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BDD6EE" w:themeFill="accent5" w:themeFillTint="66"/>
          </w:tcPr>
          <w:p w14:paraId="20A7BBDB" w14:textId="5F8501D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554C36" w:rsidRPr="00E30365" w14:paraId="4170A054" w14:textId="77777777" w:rsidTr="00E30365">
        <w:tc>
          <w:tcPr>
            <w:tcW w:w="3147" w:type="dxa"/>
            <w:vMerge/>
          </w:tcPr>
          <w:p w14:paraId="0A0A4135" w14:textId="77777777" w:rsidR="00554C36" w:rsidRPr="00E30365" w:rsidRDefault="00554C36" w:rsidP="00554C36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/>
          </w:tcPr>
          <w:p w14:paraId="46744926" w14:textId="77777777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Лабораторные, практические занятия в том числе практическая подготовка</w:t>
            </w: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762707CD" w14:textId="056B1BDA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52632ADF" w14:textId="1EDB5628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36" w:rsidRPr="00E30365" w14:paraId="3F8DC104" w14:textId="77777777" w:rsidTr="00E30365">
        <w:tc>
          <w:tcPr>
            <w:tcW w:w="3147" w:type="dxa"/>
            <w:vMerge/>
          </w:tcPr>
          <w:p w14:paraId="18C37EE6" w14:textId="77777777" w:rsidR="00554C36" w:rsidRPr="00E30365" w:rsidRDefault="00554C36" w:rsidP="00554C36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/>
          </w:tcPr>
          <w:p w14:paraId="1EE802DE" w14:textId="435E48CC" w:rsidR="00554C36" w:rsidRPr="00E30365" w:rsidRDefault="00554C36" w:rsidP="00554C3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 к выполнению нормативов комплекса «Готов к труду и обороне»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</w:t>
            </w:r>
            <w:r w:rsidR="00E22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2DC7" w:rsidRPr="00AD3E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163C1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СГ.03 Безопасность жизнедеятельности</w:t>
            </w:r>
            <w:r w:rsidR="00163C19" w:rsidRPr="00AD3E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45C2B2CC" w14:textId="7777777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59522622" w14:textId="7777777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36" w:rsidRPr="00E30365" w14:paraId="2AC2B6CA" w14:textId="77777777" w:rsidTr="00CC2FB4">
        <w:trPr>
          <w:trHeight w:val="309"/>
        </w:trPr>
        <w:tc>
          <w:tcPr>
            <w:tcW w:w="13920" w:type="dxa"/>
            <w:gridSpan w:val="3"/>
            <w:shd w:val="clear" w:color="auto" w:fill="F7CAAC"/>
          </w:tcPr>
          <w:p w14:paraId="3C32880D" w14:textId="46EFCFA1" w:rsidR="00554C36" w:rsidRPr="00E30365" w:rsidRDefault="00554C36" w:rsidP="00554C36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Раздел №7. </w:t>
            </w:r>
            <w:r w:rsidRPr="00E303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276" w:type="dxa"/>
            <w:shd w:val="clear" w:color="auto" w:fill="F7CAAC"/>
          </w:tcPr>
          <w:p w14:paraId="799A2D24" w14:textId="7EE72AD6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54C36" w:rsidRPr="00E30365" w14:paraId="53049241" w14:textId="77777777" w:rsidTr="00CC2FB4">
        <w:tc>
          <w:tcPr>
            <w:tcW w:w="3147" w:type="dxa"/>
            <w:vMerge w:val="restart"/>
          </w:tcPr>
          <w:p w14:paraId="0AEB2ED7" w14:textId="7581E8E5" w:rsidR="00554C36" w:rsidRPr="00E30365" w:rsidRDefault="00554C36" w:rsidP="00554C3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>7.1.</w:t>
            </w:r>
            <w:r w:rsidRPr="00E30365">
              <w:rPr>
                <w:rFonts w:ascii="Times New Roman" w:hAnsi="Times New Roman" w:cs="Times New Roman"/>
                <w:sz w:val="24"/>
                <w:szCs w:val="24"/>
              </w:rPr>
              <w:t xml:space="preserve"> Здоровый образ жизни современного человека</w:t>
            </w: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97" w:type="dxa"/>
          </w:tcPr>
          <w:p w14:paraId="7B709E35" w14:textId="77777777" w:rsidR="00554C36" w:rsidRPr="00E30365" w:rsidRDefault="00554C36" w:rsidP="00554C3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14:paraId="2A72489F" w14:textId="7777777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14:paraId="7D58CEDB" w14:textId="5AE93B0A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54C36" w:rsidRPr="00E30365" w14:paraId="5F504A2A" w14:textId="77777777" w:rsidTr="004145F3">
        <w:tc>
          <w:tcPr>
            <w:tcW w:w="3147" w:type="dxa"/>
            <w:vMerge/>
          </w:tcPr>
          <w:p w14:paraId="716BBAA0" w14:textId="77777777" w:rsidR="00554C36" w:rsidRPr="00E30365" w:rsidRDefault="00554C36" w:rsidP="00554C3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FFFFFF" w:themeFill="background1"/>
          </w:tcPr>
          <w:p w14:paraId="4CE3855C" w14:textId="20950B49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hAnsi="Times New Roman" w:cs="Times New Roman"/>
                <w:sz w:val="24"/>
                <w:szCs w:val="24"/>
              </w:rPr>
              <w:t>Роль и значение адаптации организма в организации и планировании мероприятий здорового образа жизни, характеристика основных этапов адаптации. Основные компоненты здорового образа жизни и их влияние на здоровье современного человека. Рациональная организация труда как фактор сохранения и укрепления здоровья. Оптимизация работоспособности в режиме трудовой деятельности. Влияние занятий физической культурой на профилактику и искоренение вредных привычек. Личная гигиена, закаливание организма и банные процедуры как компоненты здорового образа жизни. Определение индивидуального расхода энергии в процессе занятий оздоровительной физической культурой. Понятие «профессионально-ориентированная физическая культура», цель и задачи, содержательное наполнение. Оздоровительная физическая культура в режиме учебной и профессиональной деятельности. Взаимосвязь состояния здоровья с продолжительностью жизни человека. Роль и значение занятий физической культурой в укреплении и сохранении здоровья в разных возрастных периодах</w:t>
            </w:r>
            <w:r w:rsidR="00E22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Merge/>
          </w:tcPr>
          <w:p w14:paraId="4F7FF05D" w14:textId="7777777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7A3506BC" w14:textId="7777777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36" w:rsidRPr="00E30365" w14:paraId="7FC19B44" w14:textId="77777777" w:rsidTr="00E30365">
        <w:tc>
          <w:tcPr>
            <w:tcW w:w="3147" w:type="dxa"/>
            <w:vMerge w:val="restart"/>
          </w:tcPr>
          <w:p w14:paraId="263A0E71" w14:textId="08159D9C" w:rsidR="00554C36" w:rsidRPr="00E30365" w:rsidRDefault="00554C36" w:rsidP="00554C3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7.2. </w:t>
            </w:r>
            <w:r w:rsidRPr="00E30365">
              <w:rPr>
                <w:rFonts w:ascii="Times New Roman" w:hAnsi="Times New Roman" w:cs="Times New Roman"/>
                <w:sz w:val="24"/>
                <w:szCs w:val="24"/>
              </w:rPr>
              <w:t>Профилактика травматизма и оказание первой помощи во время занятий физической культурой</w:t>
            </w:r>
          </w:p>
        </w:tc>
        <w:tc>
          <w:tcPr>
            <w:tcW w:w="9497" w:type="dxa"/>
          </w:tcPr>
          <w:p w14:paraId="1C48CF15" w14:textId="77777777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shd w:val="clear" w:color="auto" w:fill="BDD6EE" w:themeFill="accent5" w:themeFillTint="66"/>
          </w:tcPr>
          <w:p w14:paraId="303D1DCA" w14:textId="1B201FCC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BDD6EE" w:themeFill="accent5" w:themeFillTint="66"/>
          </w:tcPr>
          <w:p w14:paraId="33AC9AF6" w14:textId="6CCCA70A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554C36" w:rsidRPr="00E30365" w14:paraId="520F89A0" w14:textId="77777777" w:rsidTr="00E30365">
        <w:tc>
          <w:tcPr>
            <w:tcW w:w="3147" w:type="dxa"/>
            <w:vMerge/>
          </w:tcPr>
          <w:p w14:paraId="24A79014" w14:textId="77777777" w:rsidR="00554C36" w:rsidRPr="00E30365" w:rsidRDefault="00554C36" w:rsidP="00554C3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5" w:themeFillTint="66"/>
          </w:tcPr>
          <w:p w14:paraId="4B4F2655" w14:textId="1F782FF6" w:rsidR="00554C36" w:rsidRPr="00E30365" w:rsidRDefault="00554C36" w:rsidP="00554C3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Лабораторные, практические занятия в том числе практическая подготовка</w:t>
            </w: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367E6744" w14:textId="7777777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2A4C741F" w14:textId="07AF57EC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36" w:rsidRPr="00E30365" w14:paraId="75D8556E" w14:textId="77777777" w:rsidTr="00E30365">
        <w:tc>
          <w:tcPr>
            <w:tcW w:w="3147" w:type="dxa"/>
            <w:vMerge/>
          </w:tcPr>
          <w:p w14:paraId="36AD01B1" w14:textId="77777777" w:rsidR="00554C36" w:rsidRPr="00E30365" w:rsidRDefault="00554C36" w:rsidP="00554C3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 w:themeFill="accent5" w:themeFillTint="66"/>
          </w:tcPr>
          <w:p w14:paraId="2626C60F" w14:textId="03A0A189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0365">
              <w:rPr>
                <w:rFonts w:ascii="Times New Roman" w:hAnsi="Times New Roman" w:cs="Times New Roman"/>
                <w:sz w:val="24"/>
                <w:szCs w:val="24"/>
              </w:rPr>
              <w:t>Причины возникновения травм и способы их предупреждения, правила профилактики травм во время самостоятельных занятий оздоровительной физической культурой. Способы и приёмы оказания первой помощи при ушибах разных частей тела и сотрясении мозга, переломах, вывихах и ранениях, обморожении, солнечном и тепловом ударах</w:t>
            </w:r>
            <w:r w:rsidR="00163C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2DC7" w:rsidRPr="00AD3E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163C1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СГ.03 Безопасность жизнедеятельности</w:t>
            </w:r>
            <w:r w:rsidR="00163C19" w:rsidRPr="00AD3E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3888F05C" w14:textId="67CFAA2A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7879DB20" w14:textId="25DE9A3C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36" w:rsidRPr="00E30365" w14:paraId="54048E53" w14:textId="77777777" w:rsidTr="00CC2FB4">
        <w:tc>
          <w:tcPr>
            <w:tcW w:w="13920" w:type="dxa"/>
            <w:gridSpan w:val="3"/>
            <w:shd w:val="clear" w:color="auto" w:fill="F7CAAC"/>
          </w:tcPr>
          <w:p w14:paraId="25A4E9C2" w14:textId="007D87C9" w:rsidR="00554C36" w:rsidRPr="00E30365" w:rsidRDefault="00554C36" w:rsidP="00554C36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Раздел №8. </w:t>
            </w:r>
            <w:r w:rsidRPr="00E303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Способы самостоятельной двигательной деятельности</w:t>
            </w:r>
          </w:p>
        </w:tc>
        <w:tc>
          <w:tcPr>
            <w:tcW w:w="1276" w:type="dxa"/>
            <w:shd w:val="clear" w:color="auto" w:fill="F7CAAC"/>
          </w:tcPr>
          <w:p w14:paraId="42A877B1" w14:textId="32A891A9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54C36" w:rsidRPr="00E30365" w14:paraId="41BA3447" w14:textId="77777777" w:rsidTr="00ED6F57">
        <w:tc>
          <w:tcPr>
            <w:tcW w:w="3147" w:type="dxa"/>
            <w:vMerge w:val="restart"/>
          </w:tcPr>
          <w:p w14:paraId="4DD4FBDD" w14:textId="5859206E" w:rsidR="00554C36" w:rsidRPr="00E30365" w:rsidRDefault="00554C36" w:rsidP="00554C3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8.1. </w:t>
            </w:r>
            <w:r w:rsidRPr="00E30365">
              <w:rPr>
                <w:rFonts w:ascii="Times New Roman" w:hAnsi="Times New Roman" w:cs="Times New Roman"/>
                <w:sz w:val="24"/>
                <w:szCs w:val="24"/>
              </w:rPr>
              <w:t>Современные оздоровительные методы и процедуры в режиме здорового образа жизни</w:t>
            </w:r>
          </w:p>
        </w:tc>
        <w:tc>
          <w:tcPr>
            <w:tcW w:w="9497" w:type="dxa"/>
          </w:tcPr>
          <w:p w14:paraId="7ECF34D5" w14:textId="77777777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shd w:val="clear" w:color="auto" w:fill="BDD6EE" w:themeFill="accent5" w:themeFillTint="66"/>
          </w:tcPr>
          <w:p w14:paraId="6E2AD0A1" w14:textId="246D95FF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Merge w:val="restart"/>
            <w:shd w:val="clear" w:color="auto" w:fill="BDD6EE" w:themeFill="accent5" w:themeFillTint="66"/>
          </w:tcPr>
          <w:p w14:paraId="7B929710" w14:textId="48B87663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554C36" w:rsidRPr="00E30365" w14:paraId="1E27E84E" w14:textId="77777777" w:rsidTr="00ED6F57">
        <w:tc>
          <w:tcPr>
            <w:tcW w:w="3147" w:type="dxa"/>
            <w:vMerge/>
          </w:tcPr>
          <w:p w14:paraId="6F894A48" w14:textId="77777777" w:rsidR="00554C36" w:rsidRPr="00E30365" w:rsidRDefault="00554C36" w:rsidP="00554C3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/>
          </w:tcPr>
          <w:p w14:paraId="00F3A9F7" w14:textId="77777777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Лабораторные, практические занятия в том числе практическая подготовка</w:t>
            </w: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1ECC1B4F" w14:textId="3D3F03D6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1740707B" w14:textId="79F4BE8C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36" w:rsidRPr="00E30365" w14:paraId="7EE17AA6" w14:textId="77777777" w:rsidTr="00ED6F57">
        <w:tc>
          <w:tcPr>
            <w:tcW w:w="3147" w:type="dxa"/>
            <w:vMerge/>
          </w:tcPr>
          <w:p w14:paraId="7C07AA59" w14:textId="77777777" w:rsidR="00554C36" w:rsidRPr="00E30365" w:rsidRDefault="00554C36" w:rsidP="00554C3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/>
          </w:tcPr>
          <w:p w14:paraId="4D1F0EC1" w14:textId="67A0CDCF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hAnsi="Times New Roman" w:cs="Times New Roman"/>
                <w:sz w:val="24"/>
                <w:szCs w:val="24"/>
              </w:rPr>
              <w:t>Релаксация как метод восстановления после психического и физического напряжения, характеристика основных методов, приёмов и процедур, правила их проведения (методика Э. Джекобсона, аутогенная тренировка И. Шульца, дыхательная гимнастика А.Н. Стрельниковой, синхрогимнастика по методу «Ключ»). Массаж как средство оздоровительной физической культуры, правила организации и проведения процедур массажа. Основные приёмы самомассажа, их воздействие на организм человека. Банные процедуры, их назначение и правила проведения, основные способы парения</w:t>
            </w:r>
            <w:r w:rsidR="00E22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2DC7" w:rsidRPr="00AD3E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163C1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СГ.03 Безопасность жизнедеятельности</w:t>
            </w:r>
            <w:r w:rsidR="00163C19" w:rsidRPr="00AD3E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3B85F26E" w14:textId="7777777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1CB24A84" w14:textId="7777777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36" w:rsidRPr="00E30365" w14:paraId="5BFA0CED" w14:textId="77777777" w:rsidTr="00ED6F57">
        <w:tc>
          <w:tcPr>
            <w:tcW w:w="3147" w:type="dxa"/>
            <w:vMerge w:val="restart"/>
          </w:tcPr>
          <w:p w14:paraId="149603B6" w14:textId="49D93201" w:rsidR="00554C36" w:rsidRPr="00E30365" w:rsidRDefault="00554C36" w:rsidP="00554C3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8.2. </w:t>
            </w:r>
            <w:r w:rsidRPr="00E30365">
              <w:rPr>
                <w:rFonts w:ascii="Times New Roman" w:hAnsi="Times New Roman" w:cs="Times New Roman"/>
                <w:sz w:val="24"/>
                <w:szCs w:val="24"/>
              </w:rPr>
              <w:t>Самостоятельная подготовка к выполнению нормативных требований комплекса «Готов к труду и обороне»</w:t>
            </w:r>
          </w:p>
        </w:tc>
        <w:tc>
          <w:tcPr>
            <w:tcW w:w="9497" w:type="dxa"/>
            <w:shd w:val="clear" w:color="auto" w:fill="FFFFFF" w:themeFill="background1"/>
          </w:tcPr>
          <w:p w14:paraId="5A190A13" w14:textId="752784A4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03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shd w:val="clear" w:color="auto" w:fill="BDD6EE" w:themeFill="accent5" w:themeFillTint="66"/>
          </w:tcPr>
          <w:p w14:paraId="0DA45425" w14:textId="615C13B9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Merge w:val="restart"/>
            <w:shd w:val="clear" w:color="auto" w:fill="BDD6EE" w:themeFill="accent5" w:themeFillTint="66"/>
          </w:tcPr>
          <w:p w14:paraId="743CCFBA" w14:textId="1F58A93B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554C36" w:rsidRPr="00E30365" w14:paraId="455F397C" w14:textId="77777777" w:rsidTr="000C16FD">
        <w:tc>
          <w:tcPr>
            <w:tcW w:w="3147" w:type="dxa"/>
            <w:vMerge/>
          </w:tcPr>
          <w:p w14:paraId="6307A5E0" w14:textId="15B7DE55" w:rsidR="00554C36" w:rsidRPr="00E30365" w:rsidRDefault="00554C36" w:rsidP="00554C3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/>
          </w:tcPr>
          <w:p w14:paraId="37737D09" w14:textId="7676F694" w:rsidR="00554C36" w:rsidRPr="00E30365" w:rsidRDefault="00554C36" w:rsidP="00554C3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Лабораторные, практические занятия в том числе практическая подготовка</w:t>
            </w: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64908301" w14:textId="77777777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16FEBB2C" w14:textId="7777777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36" w:rsidRPr="00E30365" w14:paraId="75D453B1" w14:textId="77777777" w:rsidTr="000C16FD">
        <w:tc>
          <w:tcPr>
            <w:tcW w:w="3147" w:type="dxa"/>
            <w:vMerge/>
          </w:tcPr>
          <w:p w14:paraId="3C7AF97A" w14:textId="77777777" w:rsidR="00554C36" w:rsidRPr="00E30365" w:rsidRDefault="00554C36" w:rsidP="00554C3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/>
          </w:tcPr>
          <w:p w14:paraId="54C1840D" w14:textId="30773D59" w:rsidR="00554C36" w:rsidRPr="00E30365" w:rsidRDefault="00554C36" w:rsidP="00554C3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hAnsi="Times New Roman" w:cs="Times New Roman"/>
                <w:sz w:val="24"/>
                <w:szCs w:val="24"/>
              </w:rPr>
              <w:t>Структурная организация самостоятельной подготовки к выполнению требований комплекса «Готов к труду и обороне», способы определения направленности её тренировочных занятий в годичном цикле. Техника выполнения обязательных и дополнительных тестовых упражнений, способы их освоения и оценивания. Самостоятельная физическая подготовка и особенности планирования её направленности по тренировочным циклам, правила контроля и индивидуализации содержания физической нагрузки</w:t>
            </w:r>
            <w:r w:rsidR="00E22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2DC7" w:rsidRPr="00AD3E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163C1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СГ.03 Безопасность жизнедеятельности</w:t>
            </w:r>
            <w:r w:rsidR="00163C19" w:rsidRPr="00AD3E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1EF3D28C" w14:textId="77777777" w:rsidR="00554C36" w:rsidRPr="00E30365" w:rsidRDefault="00554C36" w:rsidP="00554C3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BDD6EE" w:themeFill="accent5" w:themeFillTint="66"/>
          </w:tcPr>
          <w:p w14:paraId="0AE106F3" w14:textId="7777777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36" w:rsidRPr="00E30365" w14:paraId="117E2DD5" w14:textId="77777777" w:rsidTr="00CC2FB4">
        <w:tc>
          <w:tcPr>
            <w:tcW w:w="13920" w:type="dxa"/>
            <w:gridSpan w:val="3"/>
            <w:shd w:val="clear" w:color="auto" w:fill="F7CAAC"/>
          </w:tcPr>
          <w:p w14:paraId="2B2B2433" w14:textId="1C387925" w:rsidR="00554C36" w:rsidRPr="00E30365" w:rsidRDefault="00554C36" w:rsidP="00554C36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Раздел №9. </w:t>
            </w:r>
            <w:r w:rsidRPr="00E303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Физкультурно-оздоровительная деятельность</w:t>
            </w:r>
          </w:p>
        </w:tc>
        <w:tc>
          <w:tcPr>
            <w:tcW w:w="1276" w:type="dxa"/>
            <w:shd w:val="clear" w:color="auto" w:fill="F7CAAC"/>
          </w:tcPr>
          <w:p w14:paraId="31186F9A" w14:textId="233C71E8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54C36" w:rsidRPr="00E30365" w14:paraId="4B5F6BC2" w14:textId="77777777" w:rsidTr="00CC2FB4">
        <w:tc>
          <w:tcPr>
            <w:tcW w:w="3147" w:type="dxa"/>
            <w:vMerge w:val="restart"/>
          </w:tcPr>
          <w:p w14:paraId="30B0F169" w14:textId="0FA032F4" w:rsidR="00554C36" w:rsidRPr="00E30365" w:rsidRDefault="00554C36" w:rsidP="00554C3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9.1. </w:t>
            </w:r>
            <w:r w:rsidRPr="00E30365">
              <w:rPr>
                <w:rFonts w:ascii="Times New Roman" w:hAnsi="Times New Roman" w:cs="Times New Roman"/>
                <w:sz w:val="24"/>
                <w:szCs w:val="24"/>
              </w:rPr>
              <w:t>Физкультурно-оздоровительная деятельность</w:t>
            </w:r>
          </w:p>
        </w:tc>
        <w:tc>
          <w:tcPr>
            <w:tcW w:w="9497" w:type="dxa"/>
          </w:tcPr>
          <w:p w14:paraId="0F2A295B" w14:textId="77777777" w:rsidR="00554C36" w:rsidRPr="00E30365" w:rsidRDefault="00554C36" w:rsidP="00554C3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3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76" w:type="dxa"/>
          </w:tcPr>
          <w:p w14:paraId="5F814439" w14:textId="0EF9AB4A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D233970" w14:textId="67ADBB5C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54C36" w:rsidRPr="00E30365" w14:paraId="3C04C215" w14:textId="77777777" w:rsidTr="00CC2FB4">
        <w:tc>
          <w:tcPr>
            <w:tcW w:w="3147" w:type="dxa"/>
            <w:vMerge/>
          </w:tcPr>
          <w:p w14:paraId="24AC310A" w14:textId="77777777" w:rsidR="00554C36" w:rsidRPr="00E30365" w:rsidRDefault="00554C36" w:rsidP="00554C3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/>
          </w:tcPr>
          <w:p w14:paraId="7CE225DE" w14:textId="77777777" w:rsidR="00554C36" w:rsidRPr="00E30365" w:rsidRDefault="00554C36" w:rsidP="00554C3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Лабораторные, практические занятия в том числе практическая подготовка</w:t>
            </w:r>
          </w:p>
        </w:tc>
        <w:tc>
          <w:tcPr>
            <w:tcW w:w="1276" w:type="dxa"/>
            <w:vMerge w:val="restart"/>
            <w:shd w:val="clear" w:color="auto" w:fill="BDD6EE"/>
          </w:tcPr>
          <w:p w14:paraId="0AD3C2AB" w14:textId="0964213F" w:rsidR="00554C36" w:rsidRPr="00E30365" w:rsidRDefault="00554C36" w:rsidP="00554C3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BDD6EE"/>
          </w:tcPr>
          <w:p w14:paraId="78DFC7E6" w14:textId="27625885" w:rsidR="00554C36" w:rsidRPr="00E30365" w:rsidRDefault="00F66D6E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554C36" w:rsidRPr="00E30365" w14:paraId="10500F31" w14:textId="77777777" w:rsidTr="00CC2FB4">
        <w:tc>
          <w:tcPr>
            <w:tcW w:w="3147" w:type="dxa"/>
            <w:vMerge/>
          </w:tcPr>
          <w:p w14:paraId="1D967F77" w14:textId="77777777" w:rsidR="00554C36" w:rsidRPr="00E30365" w:rsidRDefault="00554C36" w:rsidP="00554C36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7" w:type="dxa"/>
            <w:shd w:val="clear" w:color="auto" w:fill="BDD6EE"/>
          </w:tcPr>
          <w:p w14:paraId="31A4B7EC" w14:textId="356B6CB7" w:rsidR="00554C36" w:rsidRPr="00E30365" w:rsidRDefault="00554C36" w:rsidP="00554C3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0365">
              <w:rPr>
                <w:rFonts w:ascii="Times New Roman" w:hAnsi="Times New Roman" w:cs="Times New Roman"/>
                <w:sz w:val="24"/>
                <w:szCs w:val="24"/>
              </w:rPr>
              <w:t>Упражнения для профилактики острых респираторных заболеваний, целлюлита, снижения массы тела. Стретчинг и шейпинг как современные оздоровительные системы физической культуры: цель, задачи, формы организации. Способы индивидуализации содержания и физических нагрузок при планировании системной организации занятий кондиционной тренировкой</w:t>
            </w:r>
          </w:p>
        </w:tc>
        <w:tc>
          <w:tcPr>
            <w:tcW w:w="1276" w:type="dxa"/>
            <w:vMerge/>
            <w:shd w:val="clear" w:color="auto" w:fill="BDD6EE"/>
          </w:tcPr>
          <w:p w14:paraId="17309B59" w14:textId="77777777" w:rsidR="00554C36" w:rsidRPr="00E30365" w:rsidRDefault="00554C36" w:rsidP="00554C3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BDD6EE"/>
          </w:tcPr>
          <w:p w14:paraId="3EC46B2A" w14:textId="77777777" w:rsidR="00554C36" w:rsidRPr="00E30365" w:rsidRDefault="00554C36" w:rsidP="00554C36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73FC" w:rsidRPr="00E30365" w14:paraId="50243631" w14:textId="77777777" w:rsidTr="009161E8">
        <w:trPr>
          <w:trHeight w:val="308"/>
        </w:trPr>
        <w:tc>
          <w:tcPr>
            <w:tcW w:w="12644" w:type="dxa"/>
            <w:gridSpan w:val="2"/>
            <w:shd w:val="clear" w:color="auto" w:fill="BDD6EE" w:themeFill="accent5" w:themeFillTint="66"/>
          </w:tcPr>
          <w:p w14:paraId="06F118AE" w14:textId="77777777" w:rsidR="00E773FC" w:rsidRPr="00E30365" w:rsidRDefault="00E773FC" w:rsidP="00E773FC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Промежуточная аттестация в форме дифференцированного зачёта</w:t>
            </w:r>
          </w:p>
        </w:tc>
        <w:tc>
          <w:tcPr>
            <w:tcW w:w="1276" w:type="dxa"/>
            <w:shd w:val="clear" w:color="auto" w:fill="BDD6EE" w:themeFill="accent5" w:themeFillTint="66"/>
          </w:tcPr>
          <w:p w14:paraId="6A4C88E0" w14:textId="77777777" w:rsidR="00E773FC" w:rsidRPr="00E30365" w:rsidRDefault="00E773FC" w:rsidP="00E773FC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BDD6EE" w:themeFill="accent5" w:themeFillTint="66"/>
          </w:tcPr>
          <w:p w14:paraId="152BE606" w14:textId="77777777" w:rsidR="00E773FC" w:rsidRPr="00E30365" w:rsidRDefault="00E773FC" w:rsidP="00E773FC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773FC" w:rsidRPr="00E30365" w14:paraId="28B07C71" w14:textId="77777777" w:rsidTr="00CC2FB4">
        <w:trPr>
          <w:trHeight w:val="308"/>
        </w:trPr>
        <w:tc>
          <w:tcPr>
            <w:tcW w:w="3147" w:type="dxa"/>
          </w:tcPr>
          <w:p w14:paraId="183FD09E" w14:textId="77777777" w:rsidR="00E773FC" w:rsidRPr="00E30365" w:rsidRDefault="00E773FC" w:rsidP="00E773FC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0773" w:type="dxa"/>
            <w:gridSpan w:val="2"/>
          </w:tcPr>
          <w:p w14:paraId="6332F691" w14:textId="77777777" w:rsidR="00E773FC" w:rsidRPr="00E30365" w:rsidRDefault="00E773FC" w:rsidP="00E773FC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03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Обязательная аудиторная учебная нагрузка</w:t>
            </w:r>
          </w:p>
        </w:tc>
        <w:tc>
          <w:tcPr>
            <w:tcW w:w="1276" w:type="dxa"/>
          </w:tcPr>
          <w:p w14:paraId="352A0938" w14:textId="16D395A1" w:rsidR="00E773FC" w:rsidRPr="00E30365" w:rsidRDefault="00F66D6E" w:rsidP="00E773FC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72</w:t>
            </w:r>
          </w:p>
        </w:tc>
      </w:tr>
    </w:tbl>
    <w:p w14:paraId="166C6B8A" w14:textId="77777777" w:rsidR="002E0720" w:rsidRPr="00E30365" w:rsidRDefault="002E0720" w:rsidP="002E0720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FB25433" w14:textId="561C5767" w:rsidR="002E0720" w:rsidRDefault="002E0720" w:rsidP="00A9024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2E0720" w:rsidSect="002E0720"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  <w:r w:rsidRPr="00E30365">
        <w:rPr>
          <w:rFonts w:ascii="Times New Roman" w:eastAsia="Calibri" w:hAnsi="Times New Roman" w:cs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 1 – ознакомительный (узнавание ранее изученных объектов, свойств); 2 – репродуктивный (выполнение деятельности по образцу, инструкции или под руководством); 3 – продуктивный (планирование и самостоятельное выполнение деятельности, решение проблемных задач</w:t>
      </w:r>
      <w:r w:rsidR="00F66D6E">
        <w:rPr>
          <w:rFonts w:ascii="Times New Roman" w:eastAsia="Calibri" w:hAnsi="Times New Roman" w:cs="Times New Roman"/>
          <w:sz w:val="24"/>
          <w:szCs w:val="24"/>
        </w:rPr>
        <w:t>).</w:t>
      </w:r>
    </w:p>
    <w:p w14:paraId="125D62E6" w14:textId="77777777" w:rsidR="002E0720" w:rsidRDefault="002E0720" w:rsidP="00A9024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2111D85" w14:textId="0A77AE84" w:rsidR="00A378DE" w:rsidRPr="00A378DE" w:rsidRDefault="00A378DE" w:rsidP="00A378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378D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3. условия реализации </w:t>
      </w:r>
      <w:r w:rsidR="009B159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РАБОЧЕЙ </w:t>
      </w:r>
      <w:r w:rsidRPr="00A378D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программы учебной дисциплины</w:t>
      </w:r>
    </w:p>
    <w:p w14:paraId="35A61F67" w14:textId="77777777" w:rsidR="00A378DE" w:rsidRPr="00A378DE" w:rsidRDefault="00A378DE" w:rsidP="00A378D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064555" w14:textId="139CC805" w:rsidR="00A378DE" w:rsidRPr="00A378DE" w:rsidRDefault="00A378DE" w:rsidP="00A378DE">
      <w:pPr>
        <w:pStyle w:val="a4"/>
        <w:keepNext/>
        <w:keepLines/>
        <w:widowControl w:val="0"/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378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Материально-техническое обеспечение</w:t>
      </w:r>
    </w:p>
    <w:p w14:paraId="3F82A56D" w14:textId="00B2342C" w:rsidR="00A378DE" w:rsidRDefault="00A378DE" w:rsidP="00A90246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A378DE">
        <w:rPr>
          <w:rFonts w:ascii="Times New Roman" w:eastAsia="Calibri" w:hAnsi="Times New Roman" w:cs="Times New Roman"/>
          <w:b/>
          <w:sz w:val="24"/>
          <w:szCs w:val="24"/>
        </w:rPr>
        <w:t>Оборудование и инвентарь спортивного зала:</w:t>
      </w:r>
    </w:p>
    <w:p w14:paraId="7CE0C4DF" w14:textId="77777777" w:rsidR="00A378DE" w:rsidRPr="00A378DE" w:rsidRDefault="00A378DE" w:rsidP="00A3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378DE">
        <w:rPr>
          <w:rFonts w:ascii="Times New Roman" w:eastAsia="Calibri" w:hAnsi="Times New Roman" w:cs="Times New Roman"/>
          <w:bCs/>
          <w:sz w:val="24"/>
          <w:szCs w:val="24"/>
        </w:rPr>
        <w:t>-гимнастические снаряды (перекладина, конь с ручками, лягушка гимнастическая), маты гимнастические стойки для прыжков в высоту, перекладина для прыжков в высоту, скакалки, ростомер;</w:t>
      </w:r>
    </w:p>
    <w:p w14:paraId="55ED897C" w14:textId="77777777" w:rsidR="00A378DE" w:rsidRPr="00A378DE" w:rsidRDefault="00A378DE" w:rsidP="00A3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378DE">
        <w:rPr>
          <w:rFonts w:ascii="Times New Roman" w:eastAsia="Calibri" w:hAnsi="Times New Roman" w:cs="Times New Roman"/>
          <w:bCs/>
          <w:sz w:val="24"/>
          <w:szCs w:val="24"/>
        </w:rPr>
        <w:t>- кольца баскетбольные, щиты баскетбольные, сетки баскетбольные, мячи баскетбольные, сетка волейбольная, волейбольные мячи, стол для настольного тенниса, сетка для настольного тенниса, ракетки, шарики;</w:t>
      </w:r>
    </w:p>
    <w:p w14:paraId="14C0383C" w14:textId="77777777" w:rsidR="00A378DE" w:rsidRPr="00A378DE" w:rsidRDefault="00A378DE" w:rsidP="00A3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378DE">
        <w:rPr>
          <w:rFonts w:ascii="Times New Roman" w:eastAsia="Calibri" w:hAnsi="Times New Roman" w:cs="Times New Roman"/>
          <w:bCs/>
          <w:sz w:val="24"/>
          <w:szCs w:val="24"/>
        </w:rPr>
        <w:t>-турник уличный, брусья уличные, рукоход уличный, мячи футбольные, палочки эстафетные, нагрудные номера, лыжи, лыжные палки, лыжные ботинки.</w:t>
      </w:r>
    </w:p>
    <w:p w14:paraId="0DDAC2CC" w14:textId="77777777" w:rsidR="00A378DE" w:rsidRPr="00A378DE" w:rsidRDefault="00A378DE" w:rsidP="00A378DE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78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14:paraId="4F8832FB" w14:textId="07DBDABC" w:rsidR="00A378DE" w:rsidRDefault="00A378DE" w:rsidP="00A378D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378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издания</w:t>
      </w:r>
    </w:p>
    <w:p w14:paraId="56DFE65E" w14:textId="6FE8D2B2" w:rsidR="00A378DE" w:rsidRPr="003838E3" w:rsidRDefault="006B2DA5" w:rsidP="00A3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bookmarkStart w:id="2" w:name="_Hlk123211011"/>
      <w:r>
        <w:rPr>
          <w:rFonts w:ascii="Times New Roman" w:eastAsia="Calibri" w:hAnsi="Times New Roman" w:cs="Times New Roman"/>
          <w:bCs/>
          <w:sz w:val="24"/>
          <w:szCs w:val="24"/>
        </w:rPr>
        <w:t>1</w:t>
      </w:r>
      <w:r w:rsidR="00A378DE" w:rsidRPr="00A378DE">
        <w:rPr>
          <w:rFonts w:ascii="Times New Roman" w:eastAsia="Calibri" w:hAnsi="Times New Roman" w:cs="Times New Roman"/>
          <w:bCs/>
          <w:sz w:val="24"/>
          <w:szCs w:val="24"/>
        </w:rPr>
        <w:t>.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3838E3">
        <w:rPr>
          <w:rFonts w:ascii="Times New Roman" w:eastAsia="Calibri" w:hAnsi="Times New Roman" w:cs="Times New Roman"/>
          <w:bCs/>
          <w:sz w:val="24"/>
          <w:szCs w:val="24"/>
        </w:rPr>
        <w:t>Лях В.И.</w:t>
      </w:r>
      <w:r w:rsidR="0057505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3838E3">
        <w:rPr>
          <w:rFonts w:ascii="Times New Roman" w:eastAsia="Calibri" w:hAnsi="Times New Roman" w:cs="Times New Roman"/>
          <w:bCs/>
          <w:sz w:val="24"/>
          <w:szCs w:val="24"/>
        </w:rPr>
        <w:t>Физическая культура 10-11 кл.</w:t>
      </w:r>
      <w:r w:rsidR="003838E3" w:rsidRPr="003838E3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575051">
        <w:t xml:space="preserve"> </w:t>
      </w:r>
      <w:r w:rsidR="003838E3" w:rsidRPr="003838E3">
        <w:rPr>
          <w:rFonts w:ascii="Times New Roman" w:hAnsi="Times New Roman" w:cs="Times New Roman"/>
          <w:sz w:val="24"/>
          <w:szCs w:val="24"/>
        </w:rPr>
        <w:t>Акционерное общество "Издательство "Просвещение"</w:t>
      </w:r>
      <w:r w:rsidR="003838E3" w:rsidRPr="003838E3">
        <w:rPr>
          <w:rFonts w:ascii="Times New Roman" w:eastAsia="Calibri" w:hAnsi="Times New Roman" w:cs="Times New Roman"/>
          <w:bCs/>
          <w:sz w:val="24"/>
          <w:szCs w:val="24"/>
        </w:rPr>
        <w:t>, 20</w:t>
      </w:r>
      <w:r w:rsidR="00E67019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="00833EFB">
        <w:rPr>
          <w:rFonts w:ascii="Times New Roman" w:eastAsia="Calibri" w:hAnsi="Times New Roman" w:cs="Times New Roman"/>
          <w:bCs/>
          <w:sz w:val="24"/>
          <w:szCs w:val="24"/>
        </w:rPr>
        <w:t>1</w:t>
      </w:r>
      <w:r w:rsidR="003838E3" w:rsidRPr="003838E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3838E3">
        <w:rPr>
          <w:rFonts w:ascii="Times New Roman" w:eastAsia="Calibri" w:hAnsi="Times New Roman" w:cs="Times New Roman"/>
          <w:bCs/>
          <w:sz w:val="24"/>
          <w:szCs w:val="24"/>
        </w:rPr>
        <w:t>г.</w:t>
      </w:r>
    </w:p>
    <w:p w14:paraId="2EEFF15D" w14:textId="4F1BAB7F" w:rsidR="006B2DA5" w:rsidRDefault="006B2DA5" w:rsidP="006B2D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="00A378DE" w:rsidRPr="00A378DE">
        <w:rPr>
          <w:rFonts w:ascii="Times New Roman" w:eastAsia="Calibri" w:hAnsi="Times New Roman" w:cs="Times New Roman"/>
          <w:bCs/>
          <w:sz w:val="24"/>
          <w:szCs w:val="24"/>
        </w:rPr>
        <w:t>.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A378DE" w:rsidRPr="00A378DE">
        <w:rPr>
          <w:rFonts w:ascii="Times New Roman" w:eastAsia="Calibri" w:hAnsi="Times New Roman" w:cs="Times New Roman"/>
          <w:bCs/>
          <w:sz w:val="24"/>
          <w:szCs w:val="24"/>
        </w:rPr>
        <w:t>Сайганова Е.Г, Дудов В.А. Физическая культура. Самостоятельная работа: учеб. пособие. — М., 20</w:t>
      </w:r>
      <w:r w:rsidR="004613EA">
        <w:rPr>
          <w:rFonts w:ascii="Times New Roman" w:eastAsia="Calibri" w:hAnsi="Times New Roman" w:cs="Times New Roman"/>
          <w:bCs/>
          <w:sz w:val="24"/>
          <w:szCs w:val="24"/>
        </w:rPr>
        <w:t>21</w:t>
      </w:r>
      <w:r w:rsidR="00A378DE" w:rsidRPr="00A378DE">
        <w:rPr>
          <w:rFonts w:ascii="Times New Roman" w:eastAsia="Calibri" w:hAnsi="Times New Roman" w:cs="Times New Roman"/>
          <w:bCs/>
          <w:sz w:val="24"/>
          <w:szCs w:val="24"/>
        </w:rPr>
        <w:t>. — (Бакалавриат).</w:t>
      </w:r>
    </w:p>
    <w:p w14:paraId="70951F74" w14:textId="494747CB" w:rsidR="006B2DA5" w:rsidRPr="006B2DA5" w:rsidRDefault="006B2DA5" w:rsidP="006B2D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3. </w:t>
      </w:r>
      <w:r w:rsidRPr="006B2D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Бишаева А.А., Малков А.А. Физическая культура. Учебник. М.: КноРус, 202</w:t>
      </w:r>
      <w:r w:rsidR="00833E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6B2D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312 с.</w:t>
      </w:r>
    </w:p>
    <w:p w14:paraId="13075A5E" w14:textId="77777777" w:rsidR="006B2DA5" w:rsidRPr="00A378DE" w:rsidRDefault="006B2DA5" w:rsidP="00A3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DBDCE84" w14:textId="15A84E23" w:rsidR="00A378DE" w:rsidRPr="00A378DE" w:rsidRDefault="00A378DE" w:rsidP="00A378DE">
      <w:pPr>
        <w:spacing w:after="0" w:line="240" w:lineRule="auto"/>
        <w:ind w:left="360" w:hanging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8DE">
        <w:rPr>
          <w:rFonts w:ascii="Times New Roman" w:eastAsia="Times New Roman" w:hAnsi="Times New Roman" w:cs="Times New Roman"/>
          <w:b/>
          <w:iCs/>
          <w:color w:val="000000"/>
          <w:spacing w:val="-1"/>
          <w:sz w:val="24"/>
          <w:szCs w:val="24"/>
          <w:lang w:eastAsia="ru-RU"/>
        </w:rPr>
        <w:t>3.2.2. Дополнительная литература</w:t>
      </w:r>
      <w:r w:rsidRPr="00A378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4FE7CBE" w14:textId="5C177567" w:rsidR="006B2DA5" w:rsidRDefault="006B2DA5" w:rsidP="006B2DA5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6B2D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Зайцев А. А., Зайцева В. Ф., Луценко С. Я. Элективные курсы по физической культуре. Практическая подготовка. М.: Юрайт, 2020. 227 с.</w:t>
      </w:r>
    </w:p>
    <w:p w14:paraId="30A923A1" w14:textId="75586B40" w:rsidR="006B2DA5" w:rsidRPr="006B2DA5" w:rsidRDefault="006B2DA5" w:rsidP="006B2DA5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6B2D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Кузнецов В. С., Колодницкий Г. А. Физическая культура. Учебник. М.: КноРус, 2020. 256 с.</w:t>
      </w:r>
    </w:p>
    <w:p w14:paraId="313FB9B8" w14:textId="50A732C8" w:rsidR="00A378DE" w:rsidRDefault="00A378DE" w:rsidP="00A378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E072876" w14:textId="74C49697" w:rsidR="00A378DE" w:rsidRDefault="00A378DE" w:rsidP="00A378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78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3.2.3. Интернет-ресурсы:</w:t>
      </w:r>
    </w:p>
    <w:p w14:paraId="01382E7D" w14:textId="77777777" w:rsidR="00A378DE" w:rsidRDefault="00A378DE" w:rsidP="00A3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C1F6E00" w14:textId="7CDE8F9B" w:rsidR="00A378DE" w:rsidRPr="00A378DE" w:rsidRDefault="00A378DE" w:rsidP="00A3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378DE">
        <w:rPr>
          <w:rFonts w:ascii="Times New Roman" w:eastAsia="Calibri" w:hAnsi="Times New Roman" w:cs="Times New Roman"/>
          <w:bCs/>
          <w:sz w:val="24"/>
          <w:szCs w:val="24"/>
        </w:rPr>
        <w:t>1.www.minstm.gov.ru (Официальный сайт Министерства спорта Российской Федерации).</w:t>
      </w:r>
    </w:p>
    <w:p w14:paraId="2CCB9F5D" w14:textId="77777777" w:rsidR="00A378DE" w:rsidRPr="00A378DE" w:rsidRDefault="00A378DE" w:rsidP="00A3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378DE">
        <w:rPr>
          <w:rFonts w:ascii="Times New Roman" w:eastAsia="Calibri" w:hAnsi="Times New Roman" w:cs="Times New Roman"/>
          <w:bCs/>
          <w:sz w:val="24"/>
          <w:szCs w:val="24"/>
        </w:rPr>
        <w:t>2.www.edu.ru (Федеральный портал «Российское образование»).</w:t>
      </w:r>
    </w:p>
    <w:p w14:paraId="1AAD7074" w14:textId="77777777" w:rsidR="00A378DE" w:rsidRPr="00A378DE" w:rsidRDefault="00A378DE" w:rsidP="00A3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378DE">
        <w:rPr>
          <w:rFonts w:ascii="Times New Roman" w:eastAsia="Calibri" w:hAnsi="Times New Roman" w:cs="Times New Roman"/>
          <w:bCs/>
          <w:sz w:val="24"/>
          <w:szCs w:val="24"/>
        </w:rPr>
        <w:t>3.www.olympic.ru (Официальный сайт Олимпийского комитета России).</w:t>
      </w:r>
    </w:p>
    <w:p w14:paraId="0ABFD86D" w14:textId="279FEACE" w:rsidR="00A378DE" w:rsidRDefault="00A378DE" w:rsidP="00A3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378DE">
        <w:rPr>
          <w:rFonts w:ascii="Times New Roman" w:eastAsia="Calibri" w:hAnsi="Times New Roman" w:cs="Times New Roman"/>
          <w:bCs/>
          <w:sz w:val="24"/>
          <w:szCs w:val="24"/>
        </w:rPr>
        <w:t xml:space="preserve">4.www.goup32441.narod.ru </w:t>
      </w:r>
      <w:bookmarkEnd w:id="2"/>
    </w:p>
    <w:p w14:paraId="61DA604F" w14:textId="77777777" w:rsidR="00A378DE" w:rsidRPr="00A378DE" w:rsidRDefault="00A378DE" w:rsidP="00A3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4D21B63" w14:textId="77777777" w:rsidR="00A378DE" w:rsidRPr="00A378DE" w:rsidRDefault="00A378DE" w:rsidP="00A378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E941BEE" w14:textId="77777777" w:rsidR="00A378DE" w:rsidRPr="00A378DE" w:rsidRDefault="00A378DE" w:rsidP="00A3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8631260" w14:textId="31029B12" w:rsidR="00A378DE" w:rsidRDefault="00A378DE" w:rsidP="00A378D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C03D59C" w14:textId="4A2693DE" w:rsidR="00A378DE" w:rsidRDefault="00A378DE" w:rsidP="00A378D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5038F74" w14:textId="34A32CE2" w:rsidR="00A378DE" w:rsidRDefault="00A378DE" w:rsidP="00A378D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FDA879" w14:textId="08352A03" w:rsidR="00A378DE" w:rsidRDefault="00A378DE" w:rsidP="00A378D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A9978E6" w14:textId="6CBFF827" w:rsidR="00A378DE" w:rsidRDefault="00A378DE" w:rsidP="00A378D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9FDFE3" w14:textId="5F5CDAB5" w:rsidR="00A378DE" w:rsidRDefault="00A378DE" w:rsidP="00A378D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07EAE96" w14:textId="56FC78F2" w:rsidR="00A378DE" w:rsidRDefault="00A378DE" w:rsidP="00A378D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7602869" w14:textId="3EFB301E" w:rsidR="00A378DE" w:rsidRDefault="00A378DE" w:rsidP="00A378D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7B91D25" w14:textId="77777777" w:rsidR="00A378DE" w:rsidRPr="00A378DE" w:rsidRDefault="00A378DE" w:rsidP="00A378D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6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378D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4.</w:t>
      </w:r>
      <w:r w:rsidRPr="00A378DE"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  <w:t xml:space="preserve"> </w:t>
      </w:r>
      <w:r w:rsidRPr="00A378D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Контроль и оценка результатов освоения учебной Дисциплины</w:t>
      </w:r>
    </w:p>
    <w:p w14:paraId="539FEC7B" w14:textId="77777777" w:rsidR="00A378DE" w:rsidRPr="00A378DE" w:rsidRDefault="00A378DE" w:rsidP="00A378DE">
      <w:pPr>
        <w:spacing w:after="0" w:line="240" w:lineRule="auto"/>
        <w:ind w:right="-259"/>
        <w:contextualSpacing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A378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ХАРАКТЕРИСТИКА ОСНОВНЫХ ВИДОВ УЧЕБНОЙ ДЕЯТЕЛЬНОСТИ СТУДЕНТОВ</w:t>
      </w:r>
    </w:p>
    <w:p w14:paraId="394014EF" w14:textId="77777777" w:rsidR="00A378DE" w:rsidRPr="00A378DE" w:rsidRDefault="00A378DE" w:rsidP="00A378D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11"/>
        <w:tblW w:w="10768" w:type="dxa"/>
        <w:tblInd w:w="-5" w:type="dxa"/>
        <w:tblLook w:val="04A0" w:firstRow="1" w:lastRow="0" w:firstColumn="1" w:lastColumn="0" w:noHBand="0" w:noVBand="1"/>
      </w:tblPr>
      <w:tblGrid>
        <w:gridCol w:w="3686"/>
        <w:gridCol w:w="7082"/>
      </w:tblGrid>
      <w:tr w:rsidR="00575051" w:rsidRPr="00575051" w14:paraId="710F0085" w14:textId="77777777" w:rsidTr="000037C3">
        <w:tc>
          <w:tcPr>
            <w:tcW w:w="3686" w:type="dxa"/>
          </w:tcPr>
          <w:p w14:paraId="142D2433" w14:textId="77777777" w:rsidR="00575051" w:rsidRPr="00575051" w:rsidRDefault="00575051" w:rsidP="00575051">
            <w:pPr>
              <w:ind w:right="-259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05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обучения</w:t>
            </w:r>
          </w:p>
        </w:tc>
        <w:tc>
          <w:tcPr>
            <w:tcW w:w="7082" w:type="dxa"/>
            <w:vAlign w:val="bottom"/>
          </w:tcPr>
          <w:p w14:paraId="22D27452" w14:textId="77777777" w:rsidR="00575051" w:rsidRPr="00575051" w:rsidRDefault="00575051" w:rsidP="0057505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051">
              <w:rPr>
                <w:rFonts w:ascii="Times New Roman" w:eastAsia="Calibri" w:hAnsi="Times New Roman" w:cs="Times New Roman"/>
                <w:b/>
                <w:bCs/>
                <w:w w:val="98"/>
                <w:sz w:val="24"/>
                <w:szCs w:val="24"/>
              </w:rPr>
              <w:t>Характеристика основных видов деятельности студентов</w:t>
            </w:r>
          </w:p>
          <w:p w14:paraId="7EC545AD" w14:textId="77777777" w:rsidR="00575051" w:rsidRPr="00575051" w:rsidRDefault="00575051" w:rsidP="0057505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051">
              <w:rPr>
                <w:rFonts w:ascii="Times New Roman" w:eastAsia="Calibri" w:hAnsi="Times New Roman" w:cs="Times New Roman"/>
                <w:b/>
                <w:bCs/>
                <w:w w:val="98"/>
                <w:sz w:val="24"/>
                <w:szCs w:val="24"/>
              </w:rPr>
              <w:t>(на уровне учебных действий)</w:t>
            </w:r>
          </w:p>
        </w:tc>
      </w:tr>
      <w:tr w:rsidR="00575051" w:rsidRPr="00575051" w14:paraId="16FAB861" w14:textId="77777777" w:rsidTr="000037C3">
        <w:tc>
          <w:tcPr>
            <w:tcW w:w="3686" w:type="dxa"/>
          </w:tcPr>
          <w:p w14:paraId="76973FB0" w14:textId="1D1BE39C" w:rsidR="00575051" w:rsidRPr="00575051" w:rsidRDefault="000037C3" w:rsidP="000037C3">
            <w:pPr>
              <w:ind w:right="-259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03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7082" w:type="dxa"/>
            <w:vAlign w:val="bottom"/>
          </w:tcPr>
          <w:p w14:paraId="55A0266B" w14:textId="77777777" w:rsidR="00575051" w:rsidRPr="00F7250F" w:rsidRDefault="000037C3" w:rsidP="000037C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250F">
              <w:rPr>
                <w:rFonts w:ascii="Times New Roman" w:hAnsi="Times New Roman" w:cs="Times New Roman"/>
                <w:sz w:val="24"/>
                <w:szCs w:val="24"/>
              </w:rPr>
              <w:t>Обсуждают вопросы: 1) Истоки возникновения культуры как социального явления. 2) Культура как способ развития человека. 3) Здоровый образ жизни как условие активной жизнедеятельности человека. Участвуют в коллективной дискуссии. Готовят индивидуальные доклады по проблемным вопросам: 1) Роль и значение оздоровительной физической культуры в жизни современного человека и общества. 2) Роль и значение профессионально</w:t>
            </w:r>
            <w:r w:rsidR="00925616" w:rsidRPr="00F725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7250F">
              <w:rPr>
                <w:rFonts w:ascii="Times New Roman" w:hAnsi="Times New Roman" w:cs="Times New Roman"/>
                <w:sz w:val="24"/>
                <w:szCs w:val="24"/>
              </w:rPr>
              <w:t>ориентированной физической культуры в жизни современного человека и общества. 3) Роль и значение соревновательно</w:t>
            </w:r>
            <w:r w:rsidR="00925616" w:rsidRPr="00F725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7250F">
              <w:rPr>
                <w:rFonts w:ascii="Times New Roman" w:hAnsi="Times New Roman" w:cs="Times New Roman"/>
                <w:sz w:val="24"/>
                <w:szCs w:val="24"/>
              </w:rPr>
              <w:t>достиженческой физической культуры в современном обществе. Проводят коллективное обсуждение каждого доклада, вырабатывают единые представления о роли и значении развития основных направлений физической культуры в современном обществе. Участвуют в беседе с учителем. Обсуждают рассказ учителя и материал учебника о целях и задачах создания Всесоюзного физкультурного комплекса ГТО в период СССР, дополняют его материалом из Интернета и иных источников. Формулируют общее мнение о роли комплекса ГТО в воспитании подрастающего поколения, подготовке его к трудовой деятельности и защите отечества. Рассматривают и обсуждают материал учебника о целях и задачах комплекса ГТО на современном этапе развития РФ, выявляют связь его базовых положений с основами комплекса ГТО периода СССР. Обсуждают и анализируют целесообразность комплекса ГТО для развития современных школьников, его роль и значение в жизни современного человека. Знакомятся с основами организации и проведения мероприятий по сдаче нормативных требований комплекса ГТО, правилами оформления нагрудных знаков.</w:t>
            </w:r>
            <w:r w:rsidR="00925616" w:rsidRPr="00F7250F">
              <w:rPr>
                <w:rFonts w:ascii="Times New Roman" w:hAnsi="Times New Roman" w:cs="Times New Roman"/>
                <w:sz w:val="24"/>
                <w:szCs w:val="24"/>
              </w:rPr>
              <w:t xml:space="preserve"> Обсуждают с учителем статьи Закона РФ «О физической культуре и спорте в РФ», анализируют основные принципы и ценностные ориентации развития физической культуры в обществе. Обсуждают права и правила поведения зрителей во время официальных спортивных соревнований, делают заключение о целесообразности их обязательного выполнения. Обсуждают с учителем статьи Закона РФ «Об образовании в РФ», рассматривают обязанности образовательных организаций в развитии физической культуры, проведении обязательных и дополнительных занятий, спортивных соревнований и оздоровительных мероприятий среди учащихся. Анализируют выполнение статей Закона РФ в своей образовательной организации, высказывают предложения по совершенствованию деятельности системы физического воспитания.</w:t>
            </w:r>
          </w:p>
          <w:p w14:paraId="23733D13" w14:textId="73B4C5AD" w:rsidR="00925616" w:rsidRPr="00F7250F" w:rsidRDefault="00925616" w:rsidP="000037C3">
            <w:pPr>
              <w:contextualSpacing/>
              <w:rPr>
                <w:rFonts w:ascii="Times New Roman" w:eastAsia="Calibri" w:hAnsi="Times New Roman" w:cs="Times New Roman"/>
                <w:b/>
                <w:bCs/>
                <w:w w:val="98"/>
                <w:sz w:val="24"/>
                <w:szCs w:val="24"/>
              </w:rPr>
            </w:pPr>
            <w:r w:rsidRPr="00F7250F">
              <w:rPr>
                <w:rFonts w:ascii="Times New Roman" w:hAnsi="Times New Roman" w:cs="Times New Roman"/>
                <w:sz w:val="24"/>
                <w:szCs w:val="24"/>
              </w:rPr>
              <w:t>Обсуждают вопросы: 1) Физическая культура и физическое здоровье. 2) Физическая культура и психическое здоровье. 3) Физическая культура и социальное здоровье. Знакомятся с общими представлениями о фитнесе как массовом движении в системной организации оздоровительной физической культуры, его истории и ценностных ориентациях, основных направлениях и целевых задачах. Выбирают одну из предлагаемых тем реферата и готовят его содержание: 1) Ритмическая гимнастика: история и целевое предназначение. 2) Аэробная гимнастика: история и целевое предназначение. 3) Шейпинг: история и целевое предназначение. 4) Атлетическая гимнастика: история и целевое предназначение. 5) Стретчинг: история и целевое предназначение. Организуют проведение круглого стола, делают доклады по темам рефератов и задают вопросы, обсуждают их содержание, дополняют содержание сделанных докладов</w:t>
            </w:r>
            <w:r w:rsidR="007B5503" w:rsidRPr="00F725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75051" w:rsidRPr="00575051" w14:paraId="7991900F" w14:textId="77777777" w:rsidTr="000037C3">
        <w:tc>
          <w:tcPr>
            <w:tcW w:w="3686" w:type="dxa"/>
          </w:tcPr>
          <w:p w14:paraId="35A6169B" w14:textId="3A64FBA3" w:rsidR="00575051" w:rsidRPr="00575051" w:rsidRDefault="000037C3" w:rsidP="000037C3">
            <w:pPr>
              <w:ind w:right="-259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03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Способы самостоятельной двигательной деятельности</w:t>
            </w:r>
          </w:p>
        </w:tc>
        <w:tc>
          <w:tcPr>
            <w:tcW w:w="7082" w:type="dxa"/>
            <w:vAlign w:val="bottom"/>
          </w:tcPr>
          <w:p w14:paraId="48EDF671" w14:textId="77777777" w:rsidR="00575051" w:rsidRPr="00F7250F" w:rsidRDefault="00925616" w:rsidP="000037C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250F">
              <w:rPr>
                <w:rFonts w:ascii="Times New Roman" w:hAnsi="Times New Roman" w:cs="Times New Roman"/>
                <w:sz w:val="24"/>
                <w:szCs w:val="24"/>
              </w:rPr>
              <w:t>Знакомятся и обсуждают понятие «образ жизни человека», анализируют содержание его основных направлений и компонентов, приводят примеры из своего образа жизни. Знакомятся с особенностями организации досуговой деятельности, её оздоровительными формами и их планированием, обсуждают их роль и значение в образе жизни современного человека. Знакомятся с понятием «активный отдых» как оздоровительной формой организации досуговой деятельности, обсуждают и анализируют его содержание, связь с укреплением и сохранением здоровья. Участвуют в индивидуальной проектной деятельности практического характера. Определяют цель проекта и формулируют его результат. Намечают план разработки проекта, формулируют поэтапные задачи и планируют результаты для каждого этапа. Осуществляют поиск необходимой литературы, проводят её анализ и обобщение, составляют план доклада по результатам проектной деятельности. Разрабатывают индивидуальные проекты, осуществляют их оформление и готовят тексты выступлений. Организуют обсуждение проектов с учащимися класса, отвечают на вопросы. Обсуждают рассказ учителя о целевом назначении ежегодного медицинского осмотра, его содержательном наполнении, связи с организацией и проведением регулярных занятий физической культурой и спортом. Знакомятся с правилами распределения учащихся на медицинские группы и перечнем ограничений для самостоятельных занятий физической культурой и спортом. Обсуждают роль и значение контроля за состоянием здоровья для организации самостоятельных занятий, подбора физических упражнений и индивидуальной нагрузки. Участвуют в мини-исследовании. Обсуждают способы профилактики заболевания сердечно-сосудистой системы, устанавливают её связь с организацией регулярных занятий физической культурой и спортом. Анализируют целевое назначение пробы Руфье, обсуждают правила и приёмы её проведения. Обучаются проводить пробу Руфье в парах, оценивают индивидуальные показатели и сравнивают их с данными стандартной таблицы. Делают выводы об индивидуальном состоянии сердечно-сосудистой системы, учитывают их при выборе величины и направленности физической нагрузки для самостоятельных занятий физической культурой и спортом. Знакомятся с субъективными показателями текущего состояния организма, анализируют способы и критерии их оценивания (настроение, самочувствие, режим сна и питания). Проводят наблюдение за субъективными показателями в течение учебной недели и оценивают его по соответствующим критериям. Анализируют динамику показателей состояния организма в недельном режиме и устанавливают связь с особенностями его содержания. Знакомятся с объективными показателями индивидуального состояния организма и критериями их оценивания (измерение артериального давления, проба Штанге и Генча). Обучаются проводить процедуры измерения объективных показателей и оценивают текущее состояние организма в соответствие со стандартными критериями. Знакомятся с понятием «кондиционная тренировка» и основными формами организации её занятий. Знакомятся с образцом конспекта тренировочного занятия кондиционной направленности, обсуждают его структуру и содержательное наполнение. Анализируют особенности динамики показателей пульса при разных по направленности занятиях кондиционной тренировкой. Обсуждают правила оформления учебных заданий, подходы к индивидуализации дозировки физической нагрузки с учётом показателей состояния организма. Разрабатывают индивидуальные планы тренировочного занятия кондиционной тренировкой и обсуждают их с учащимися класса. Участвуют в мини-исследовании.</w:t>
            </w:r>
          </w:p>
          <w:p w14:paraId="3FBE10A6" w14:textId="76B1B05B" w:rsidR="00925616" w:rsidRPr="00F7250F" w:rsidRDefault="00925616" w:rsidP="000037C3">
            <w:pPr>
              <w:contextualSpacing/>
              <w:rPr>
                <w:rFonts w:ascii="Times New Roman" w:eastAsia="Calibri" w:hAnsi="Times New Roman" w:cs="Times New Roman"/>
                <w:b/>
                <w:bCs/>
                <w:w w:val="98"/>
                <w:sz w:val="24"/>
                <w:szCs w:val="24"/>
              </w:rPr>
            </w:pPr>
            <w:r w:rsidRPr="00F7250F">
              <w:rPr>
                <w:rFonts w:ascii="Times New Roman" w:hAnsi="Times New Roman" w:cs="Times New Roman"/>
                <w:sz w:val="24"/>
                <w:szCs w:val="24"/>
              </w:rPr>
              <w:t>Обсуждают информацию учителя о роли и значении оценки физического состояния при организации самостоятельный занятий кондиционной тренировкой, знакомятся с процедурами его измерения. Обучаются проводить процедуру измерения и определение индивидуального уровня физического состояния с помощью специальной формулы (УФС). Определяют индивидуальные особенности в уровне физического состояния и выявляют отличия с помощью сравнения с показателями таблицы стандартов</w:t>
            </w:r>
          </w:p>
        </w:tc>
      </w:tr>
      <w:tr w:rsidR="000037C3" w:rsidRPr="00575051" w14:paraId="5B94A220" w14:textId="77777777" w:rsidTr="000037C3">
        <w:tc>
          <w:tcPr>
            <w:tcW w:w="3686" w:type="dxa"/>
          </w:tcPr>
          <w:p w14:paraId="19188C7B" w14:textId="7401B906" w:rsidR="000037C3" w:rsidRPr="00575051" w:rsidRDefault="000037C3" w:rsidP="000037C3">
            <w:pPr>
              <w:ind w:right="-259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03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Физкультурно-оздоровительная деятельность</w:t>
            </w:r>
          </w:p>
        </w:tc>
        <w:tc>
          <w:tcPr>
            <w:tcW w:w="7082" w:type="dxa"/>
            <w:vAlign w:val="bottom"/>
          </w:tcPr>
          <w:p w14:paraId="7BFF055E" w14:textId="77777777" w:rsidR="000037C3" w:rsidRPr="00F7250F" w:rsidRDefault="00925616" w:rsidP="000037C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250F">
              <w:rPr>
                <w:rFonts w:ascii="Times New Roman" w:hAnsi="Times New Roman" w:cs="Times New Roman"/>
                <w:sz w:val="24"/>
                <w:szCs w:val="24"/>
              </w:rPr>
              <w:t>Определяют индивидуальную форму осанки и знакомятся с перечнем упражнений для профилактики её нарушения: 1) Упражнения для закрепления навыка правильной осанки. 2) Общеразвивающие упражнения для укрепления мышц туловища. 3) Упражнения локального характера на развитие корсетных мышц. Знакомятся и разучивают корригирующие упражнения на восстановление правильной формы и снижение выраженности сколиотической осанки. Разрабатывают и разучивают индивидуальные комплексы упражнений с учётом индивидуальных особенностей формы осанки. Составляют индивидуальные комплексы упражнений зрительной гимнастики, разучивают их и планируют выполнение в режиме учебного дня. Составляют индивидуальные комплексы упражнений для профилактики напряжения шейного и грудного отделов позвоночника; разучивают их и планируют выполнение в режиме учебного дня. Знакомятся с основными типами телосложения и их характерными признаками. Знакомятся с упражнениями атлетической гимнастики и составляют из них комплексы предметно-ориентированной направленности (на отдельные мышечные группы). Разучивают комплексы упражнений атлетической гимнастики и планируют их в содержании занятий кондиционной тренировкой с индивидуально подобранным режимом физической нагрузки.</w:t>
            </w:r>
          </w:p>
          <w:p w14:paraId="5DD1FAF0" w14:textId="6D2D11B5" w:rsidR="00925616" w:rsidRPr="00F7250F" w:rsidRDefault="00925616" w:rsidP="000037C3">
            <w:pPr>
              <w:contextualSpacing/>
              <w:rPr>
                <w:rFonts w:ascii="Times New Roman" w:eastAsia="Calibri" w:hAnsi="Times New Roman" w:cs="Times New Roman"/>
                <w:b/>
                <w:bCs/>
                <w:w w:val="98"/>
                <w:sz w:val="24"/>
                <w:szCs w:val="24"/>
              </w:rPr>
            </w:pPr>
            <w:r w:rsidRPr="00F7250F">
              <w:rPr>
                <w:rFonts w:ascii="Times New Roman" w:hAnsi="Times New Roman" w:cs="Times New Roman"/>
                <w:sz w:val="24"/>
                <w:szCs w:val="24"/>
              </w:rPr>
              <w:t>Знакомятся с основными направлениями аэробной гимнастики и их функциональной направленности на физическое состояние организма. Знакомятся с упражнениями аэробной гимнастики и составляют из них комплексы упражнений с предметно-ориентированной направленностью. Разучивают комплексы упражнений аэробной гимнастики и планируют их в содержании занятий кондиционной тренировкой с индивидуально подобранным режимом физической нагрузки.</w:t>
            </w:r>
          </w:p>
        </w:tc>
      </w:tr>
      <w:tr w:rsidR="000037C3" w:rsidRPr="00575051" w14:paraId="4AA32061" w14:textId="77777777" w:rsidTr="000037C3">
        <w:tc>
          <w:tcPr>
            <w:tcW w:w="3686" w:type="dxa"/>
          </w:tcPr>
          <w:p w14:paraId="701C96C4" w14:textId="37B87E90" w:rsidR="000037C3" w:rsidRPr="00575051" w:rsidRDefault="000037C3" w:rsidP="000037C3">
            <w:pPr>
              <w:ind w:right="-259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03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Спортивно-оздоровительная деятельность</w:t>
            </w:r>
          </w:p>
        </w:tc>
        <w:tc>
          <w:tcPr>
            <w:tcW w:w="7082" w:type="dxa"/>
            <w:vAlign w:val="bottom"/>
          </w:tcPr>
          <w:p w14:paraId="30CA1F97" w14:textId="77777777" w:rsidR="000037C3" w:rsidRPr="00F7250F" w:rsidRDefault="00925616" w:rsidP="000037C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250F">
              <w:rPr>
                <w:rFonts w:ascii="Times New Roman" w:hAnsi="Times New Roman" w:cs="Times New Roman"/>
                <w:sz w:val="24"/>
                <w:szCs w:val="24"/>
              </w:rPr>
              <w:t>Знакомятся и анализируют образцы техники вбрасывания мяча с лицевой линии в игровых и соревновательных условиях. Разучивают вбрасывание мяча в стандартных условиях, анализируют технику и исправляют ошибки одноклассников (разучивание в парах и в группах). Знакомятся и анализируют образцы техники углового удара в игровых и соревновательных условиях. Разучивают технику углового удара в стандартных условиях, анализируют и исправляют ошибки одноклассников (разучивание в группах). Знакомятся и анализируют образцы техники удара от ворот в игровых и соревновательных условиях. Разучивают технику удара от ворот в разные участки футбольного поля, анализируют и исправляют ошибки одноклассников. Знакомятся и анализируют образцы техники штрафного удара с одиннадцатиметровой отметки. Разучивают штрафной удар с одиннадцатиметровой отметки в разные зоны (квадраты) футбольных ворот. Закрепляют технику разученных действий в условиях учебной и игровой деятельности</w:t>
            </w:r>
            <w:r w:rsidR="007B5503" w:rsidRPr="00F725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D68C037" w14:textId="77777777" w:rsidR="007B5503" w:rsidRPr="00F7250F" w:rsidRDefault="007B5503" w:rsidP="000037C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250F">
              <w:rPr>
                <w:rFonts w:ascii="Times New Roman" w:hAnsi="Times New Roman" w:cs="Times New Roman"/>
                <w:sz w:val="24"/>
                <w:szCs w:val="24"/>
              </w:rPr>
              <w:t>Знакомятся и анализируют образцы техники вбрасывания мяча с лицевой линии в игровых и соревновательных условиях. Разучивают вбрасывание мяча в стандартных условиях, анализируют технику и исправляют ошибки одноклассников (разучивание в парах и в группах). Знакомятся и анализируют образцы техники овладения мячом при разыгрывании «спорного мяча» в игровых и соревновательных условиях. Разучивают способы овладения мячом при разыгрывании «спорного мяча», анализируют технику и исправляют ошибки одноклассников (разучивание в группах). Знакомятся и анализируют образцы выполнения техники штрафного броска в игровых и соревновательных условиях. Разучивают способы выполнения техники штрафного броска в учебной и игровой деятельности, анализируют технику и исправляют ошибки одноклассников (разучивание в группах). Знакомятся с выполнением правил 3–8–24 секунд в условиях соревновательной деятельности, обучаются использовать правило в условиях учебной и игровой деятельности. Закрепляют технические и тактические действия в условиях игровой и учебной деятельности.</w:t>
            </w:r>
          </w:p>
          <w:p w14:paraId="13D0C1AF" w14:textId="1218FECA" w:rsidR="007B5503" w:rsidRPr="00F7250F" w:rsidRDefault="007B5503" w:rsidP="000037C3">
            <w:pPr>
              <w:contextualSpacing/>
              <w:rPr>
                <w:rFonts w:ascii="Times New Roman" w:eastAsia="Calibri" w:hAnsi="Times New Roman" w:cs="Times New Roman"/>
                <w:b/>
                <w:bCs/>
                <w:w w:val="98"/>
                <w:sz w:val="24"/>
                <w:szCs w:val="24"/>
              </w:rPr>
            </w:pPr>
            <w:r w:rsidRPr="00F7250F">
              <w:rPr>
                <w:rFonts w:ascii="Times New Roman" w:hAnsi="Times New Roman" w:cs="Times New Roman"/>
                <w:sz w:val="24"/>
                <w:szCs w:val="24"/>
              </w:rPr>
              <w:t>Знакомятся с техникой «постановки блока», находят сложные элементы и анализируют особенности их выполнения. Разучивают подводящие упражнения и анализируют их технику у одноклассников, предлагают способы устранения возможных ошибок. Разучивают технику постановки блока в стандартных и вариативных условиях. Закрепляют технику постановки блоков в учебной и игровой деятельности. Знакомятся с техникой атакующего удара, находят сложные элементы и анализируют особенности их выполнения. Разучивают технику нападающего удара в стандартных и вариативных условиях, анализируют технику у одноклассников, предлагают способы устранения возможных ошибок. Совершенствуют технику нападающего удара в разные зоны волейбольной площадки. Совершенствуют технические и тактические действия в защите и нападении в процессе учебной и игровой деятельности.</w:t>
            </w:r>
          </w:p>
        </w:tc>
      </w:tr>
      <w:tr w:rsidR="000037C3" w:rsidRPr="00575051" w14:paraId="66C2F25A" w14:textId="77777777" w:rsidTr="000037C3">
        <w:tc>
          <w:tcPr>
            <w:tcW w:w="3686" w:type="dxa"/>
          </w:tcPr>
          <w:p w14:paraId="6F1DFFDA" w14:textId="0074961D" w:rsidR="000037C3" w:rsidRPr="00575051" w:rsidRDefault="000037C3" w:rsidP="000037C3">
            <w:pPr>
              <w:ind w:right="-259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303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Прикладно-ориентированная двигательная деятельность</w:t>
            </w:r>
          </w:p>
        </w:tc>
        <w:tc>
          <w:tcPr>
            <w:tcW w:w="7082" w:type="dxa"/>
            <w:vAlign w:val="bottom"/>
          </w:tcPr>
          <w:p w14:paraId="6CED4D7F" w14:textId="1597C45C" w:rsidR="000037C3" w:rsidRPr="00F7250F" w:rsidRDefault="007B5503" w:rsidP="000037C3">
            <w:pPr>
              <w:contextualSpacing/>
              <w:rPr>
                <w:rFonts w:ascii="Times New Roman" w:eastAsia="Calibri" w:hAnsi="Times New Roman" w:cs="Times New Roman"/>
                <w:b/>
                <w:bCs/>
                <w:w w:val="98"/>
                <w:sz w:val="24"/>
                <w:szCs w:val="24"/>
              </w:rPr>
            </w:pPr>
            <w:r w:rsidRPr="00F7250F">
              <w:rPr>
                <w:rFonts w:ascii="Times New Roman" w:hAnsi="Times New Roman" w:cs="Times New Roman"/>
                <w:sz w:val="24"/>
                <w:szCs w:val="24"/>
              </w:rPr>
              <w:t>Совершенствуют технику плавания способом «брасс на груди» (выполняют упражнения в скольжении на груди после отталкивания от бортика; в скольжении с последующим выполнением гребка руками; в скольжении с удержанием плавательной доски на прямых руках и последующим выполнением толчка ногами). Знакомятся с техникой плавания способом «брасс на спине», находят общие и отличительные особенности с техникой плавания брассом на груди. Обучаются плаванию брассом на спине по учебной дистанции. Знакомятся с техникой плавания на боку, выделяют трудные элементы при выполнении гребковых движений руками и движений ногами. Обучаются выполнению подводящих упражнений на скольжение. Обучаются технике плавания на боку в полной координации по учебной дистанции. Знакомятся с техникой прыжка в воду вниз ногами, обсуждает особенности его выполнения. Обучаются спрыгиванию с горки матов с охранением биомеханической структуры прыжка в воду вниз ногами. Обучаются прыжку в воду ногами вниз со стартовой тумбы. Осуществляют контроль техники прыжка других занимающихся, находят ошибки и предлагают способы их устранения. Обучаются прыжку в воду вниз ногами с небольшой прыжковой вышки; контролируют выполнение других занимающихся.</w:t>
            </w:r>
          </w:p>
        </w:tc>
      </w:tr>
      <w:tr w:rsidR="000037C3" w:rsidRPr="00575051" w14:paraId="03A39775" w14:textId="77777777" w:rsidTr="000037C3">
        <w:tc>
          <w:tcPr>
            <w:tcW w:w="3686" w:type="dxa"/>
          </w:tcPr>
          <w:p w14:paraId="35F9C0B9" w14:textId="030A9B0D" w:rsidR="000037C3" w:rsidRPr="00E30365" w:rsidRDefault="000037C3" w:rsidP="000037C3">
            <w:pPr>
              <w:ind w:right="-25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03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Спортивная и физическая подготовка</w:t>
            </w:r>
          </w:p>
        </w:tc>
        <w:tc>
          <w:tcPr>
            <w:tcW w:w="7082" w:type="dxa"/>
            <w:vAlign w:val="bottom"/>
          </w:tcPr>
          <w:p w14:paraId="33F49C06" w14:textId="77777777" w:rsidR="000037C3" w:rsidRPr="00F7250F" w:rsidRDefault="007B5503" w:rsidP="000037C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250F">
              <w:rPr>
                <w:rFonts w:ascii="Times New Roman" w:hAnsi="Times New Roman" w:cs="Times New Roman"/>
                <w:sz w:val="24"/>
                <w:szCs w:val="24"/>
              </w:rPr>
              <w:t>Осваивают технику соревновательных действий избранного вида спорта. Развивают физические качества в системе базовой и специальной физической подготовки. Готовятся к выполнению нормативных требований комплекса ГТО и демонстрируют приросты в показателях развития физических качеств. Активно участвуют в спортивных соревнованиях по избранному виду спорта.</w:t>
            </w:r>
          </w:p>
          <w:p w14:paraId="49635AEA" w14:textId="7A9C3AB1" w:rsidR="007B5503" w:rsidRPr="00F7250F" w:rsidRDefault="007B5503" w:rsidP="000037C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250F">
              <w:rPr>
                <w:rFonts w:ascii="Times New Roman" w:hAnsi="Times New Roman" w:cs="Times New Roman"/>
                <w:sz w:val="24"/>
                <w:szCs w:val="24"/>
              </w:rPr>
              <w:t>Готовятся к выполнению норм комплекса ГТО на основе использования основных средств базовых видов спорта и спортивных игр (гимнастка, акробатика, лёгкая атлетика, плавание, лыжная подготовка). Демонстрируют приросты в показателях физической подготовленности и нормативных требований комплекса ГТО. Активно участвуют в соревнованиях по выполнению нормативных требований комплекса ГТО.</w:t>
            </w:r>
          </w:p>
        </w:tc>
      </w:tr>
      <w:tr w:rsidR="000037C3" w:rsidRPr="00575051" w14:paraId="404D453D" w14:textId="77777777" w:rsidTr="000037C3">
        <w:tc>
          <w:tcPr>
            <w:tcW w:w="3686" w:type="dxa"/>
          </w:tcPr>
          <w:p w14:paraId="35F60BD1" w14:textId="7918935C" w:rsidR="000037C3" w:rsidRPr="00E30365" w:rsidRDefault="000037C3" w:rsidP="000037C3">
            <w:pPr>
              <w:ind w:right="-25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03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7082" w:type="dxa"/>
            <w:vAlign w:val="bottom"/>
          </w:tcPr>
          <w:p w14:paraId="2F801373" w14:textId="77777777" w:rsidR="000037C3" w:rsidRPr="00F7250F" w:rsidRDefault="007B5503" w:rsidP="000037C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250F">
              <w:rPr>
                <w:rFonts w:ascii="Times New Roman" w:hAnsi="Times New Roman" w:cs="Times New Roman"/>
                <w:sz w:val="24"/>
                <w:szCs w:val="24"/>
              </w:rPr>
              <w:t>Участвуют в круглом столе. Распределяются по группам и выбирают тему для выступления из числа предлагаемых: 1) Адаптация организма к физическим нагрузкам как фактор укрепления здоровья человека. 2) Характеристика основных этапов адаптации и их связь с функциональными возможностями организма. 3) Правила (принципы) планирования занятий кондиционной тренировкой с учётом особенностей адаптации организма к физическим нагрузкам. Анализируют источники литературы и составляют содержания выступления по избранному вопросу и распределяют задания между членами группы (анализ и обобщение литературных источников; подготовка презентации и доклада; подготовка докладчиков и т. п.). Обсуждают содержание и ход подготовки выступления, организуют проведение круглого стола и дискуссию по обсуждаемым вопросам. Участвуют в коллективной дискуссии. Выбирают темы для дискуссии из числа предлагаемых и обосновывают причины выбора: 1) Здоровый образ жизни как объективный фактор укрепления и сохранения здоровья. 2) Рациональная организация труда как компонент здорового образа жизни. 3) Занятия физической культурой как средство профилактики и искоренения вредных привычек. 4) Личная гигиена как компонент здорового образа жизни. 5) Роль и значение закаливания в повышении защитных свойств организма. 6) Банные процедуры и их оздоровительное влияние на организм человека. Подбирают и анализируют необходимый для сообщения материал, формулируют вопросы для дискуссии. Обсуждают с одноклассниками подготовленное сообщение, отвечают на вопросы, отстаивая свою точку зрения. Проводят мини-исследование. Разрабатывают индивидуальную таблицу суточного расхода энергии. Рассчитывают суточный расход энергии исходя из содержания индивидуального режима дня и сопоставляют его со стандартными показателями энерготрат. Рассчитывают индивидуальный расход энергии в недельном учебном цикле, соотносят его с требованиями должного объёма двигательной активности. Знакомятся с понятием «прикладноориентированная физическая культура», её целью и задачами, современными направлениями, формами организации. Обсуждают информацию учителя о роли и значении профессионально-прикладной физической подготовки в системе общего среднего и профессионального образования, рассматривают примеры её связи с содержанием предполагаемой будущей профессии. Рассматривают вопросы организации и содержания занятий профессиональноприкладной физической культурой в режиме профессиональной деятельности, их роль в оптимизации работоспособности и профилактики профессиональных заболеваний.</w:t>
            </w:r>
          </w:p>
          <w:p w14:paraId="63F25A41" w14:textId="77777777" w:rsidR="007B5503" w:rsidRPr="00F7250F" w:rsidRDefault="007B5503" w:rsidP="000037C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250F">
              <w:rPr>
                <w:rFonts w:ascii="Times New Roman" w:hAnsi="Times New Roman" w:cs="Times New Roman"/>
                <w:sz w:val="24"/>
                <w:szCs w:val="24"/>
              </w:rPr>
              <w:t>Участвуют в коллективной дискуссии. Распределяются по группам и выбирают вопросы для дискуссии: 1) Влияние занятий физической культурой на физическое состояние человека в разные возрастные периоды. 2) Влияние занятий физической культурой на продолжительность жизни современного человека. 3) Измерения биологического возраста в процессе организации и проведения самостоятельных занятий оздоровительной физической культурой. Анализируют литературные источники, готовят сообщения, обосновывают личные взгляды и представления по рассматриваемым вопросам. Делают сообщения, отвечают на вопросы, отстаивая свою точку зрения.</w:t>
            </w:r>
          </w:p>
          <w:p w14:paraId="3B302020" w14:textId="1ED08DBA" w:rsidR="007B5503" w:rsidRPr="00F7250F" w:rsidRDefault="007B5503" w:rsidP="000037C3">
            <w:pPr>
              <w:contextualSpacing/>
              <w:rPr>
                <w:rFonts w:ascii="Times New Roman" w:eastAsia="Calibri" w:hAnsi="Times New Roman" w:cs="Times New Roman"/>
                <w:b/>
                <w:bCs/>
                <w:w w:val="98"/>
                <w:sz w:val="24"/>
                <w:szCs w:val="24"/>
              </w:rPr>
            </w:pPr>
            <w:r w:rsidRPr="00F7250F">
              <w:rPr>
                <w:rFonts w:ascii="Times New Roman" w:hAnsi="Times New Roman" w:cs="Times New Roman"/>
                <w:sz w:val="24"/>
                <w:szCs w:val="24"/>
              </w:rPr>
              <w:t>Знакомятся с информацией учителя об основных причинах возникновения травм на занятиях физической культурой и спортом. Обсуждают и анализируют примеры из личного опыта возникновения травм, предлагают возможные способы их предупреждения. Обсуждают общие правила профилактики травматизма и целесообразность их выполнения во время самостоятельных занятий физической культурой и спортом. Знакомятся с видами ушибов и выявляют их характерные признаки. Знакомятся с общими правилами оказания первой помощи при ушибах. Распределяются по группам и в каждой группе разучивают действия по оказанию первой помощи при ушибах определённой части тела: носа, головы, живота, сотрясения мозга. В каждой группе участники тренируются в выполнении необходимых действий, контролируют выполнение друг друга, помогают действиями и советами. Каждая группа выделяет своего участника, который рассказывает и показывает учащимся класса разученные им действия, отвечает на вопросы по оказанию первой помощи при ушибе определённой части тела. Участники других групп тренируются в этих действиях, а участники первой группы контролируют правильность их выполнения. Знакомятся с видами переломов и вывихов и выявляют их характерные признаки. Знакомятся с общими правилами оказания первой помощи при вывихах и переломах. Распределяются по группам и в каждой группе разучивают действия по оказанию первой помощи при переломах конкретной части тела: бедра; голени; плеча и предплечья; вывиха ключицы и кисти. Каждая группа выделяет своего участника, который рассказывает и показывает учащимся других групп разученные им действия, отвечает на вопросы по оказанию первой помощи при вывихах, переломах. Участники других групп тренируются в этих действиях, а участники первой группы контролируют правильность их выполнения. Знакомятся с видами обморожения, проявлениями солнечного и теплового ударов. Знакомятся с общими правилами оказания первой помощи при обморожении, солнечном и тепловом ударах. Распределяются по группам и в каждой группе тренируются действиям по оказанию первой помощи при определённых видах обморожения, солнечном и тепловом ударах. Каждая группа выделяет своего участника, который рассказывает и показывает учащимся других групп разученные им действия по оказанию первой помощи при обморожении, солнечном и тепловом ударах. Участники других групп тренируются в этих действиях, а участники первой группы контролируют правильность их выполнения.</w:t>
            </w:r>
          </w:p>
        </w:tc>
      </w:tr>
      <w:tr w:rsidR="000037C3" w:rsidRPr="00575051" w14:paraId="41249E77" w14:textId="77777777" w:rsidTr="000037C3">
        <w:tc>
          <w:tcPr>
            <w:tcW w:w="3686" w:type="dxa"/>
          </w:tcPr>
          <w:p w14:paraId="6F66184A" w14:textId="263C99C1" w:rsidR="000037C3" w:rsidRPr="00E30365" w:rsidRDefault="000037C3" w:rsidP="000037C3">
            <w:pPr>
              <w:ind w:right="-25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03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Способы самостоятельной двигательной деятельности</w:t>
            </w:r>
          </w:p>
        </w:tc>
        <w:tc>
          <w:tcPr>
            <w:tcW w:w="7082" w:type="dxa"/>
            <w:vAlign w:val="bottom"/>
          </w:tcPr>
          <w:p w14:paraId="56AF5AF5" w14:textId="77777777" w:rsidR="000037C3" w:rsidRPr="00F7250F" w:rsidRDefault="007B5503" w:rsidP="000037C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250F">
              <w:rPr>
                <w:rFonts w:ascii="Times New Roman" w:hAnsi="Times New Roman" w:cs="Times New Roman"/>
                <w:sz w:val="24"/>
                <w:szCs w:val="24"/>
              </w:rPr>
              <w:t>Знакомятся с понятием «релаксация», её оздоровительной и профилактической направленностью, основными методами и процедурами. Знакомятся с методом Э. Джекобсона, его оздоровительной и профилактической направленностью, правилами организации и основными приёмами. Тренируются в проведении метода Э. Джекобсона, обсуждают состояния организма после его применения с одноклассниками. Знакомятся с методом аутогенной тренировки, обсуждают его оздоровительную и профилактическую направленность, правила организации и проведения. Разучивают текстовки аутогенной тренировки и упражняются в проведении её сеансов разной направленности.</w:t>
            </w:r>
          </w:p>
          <w:p w14:paraId="7D8AB533" w14:textId="77777777" w:rsidR="007B5503" w:rsidRPr="00F7250F" w:rsidRDefault="007B5503" w:rsidP="000037C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250F">
              <w:rPr>
                <w:rFonts w:ascii="Times New Roman" w:hAnsi="Times New Roman" w:cs="Times New Roman"/>
                <w:sz w:val="24"/>
                <w:szCs w:val="24"/>
              </w:rPr>
              <w:t>Проводят сеансы аутогенной тренировки и обсуждают с одноклассниками состояния, которые вызывает каждый из сеансов. Знакомятся с сеансом дыхательной гимнастики, её оздоровительной и профилактической направленностью, правилами организации и проведения. Разучивают дыхательные упражнения, контролируют технику выполнения друг у друга, находят ошибки и предлагают способы их устранения. Выполняют сеансы дыхательной гимнастики и обсуждают с одноклассниками состояния, которые они вызывают. Знакомятся с основами синхрогимнастики по методу «Ключ», обсуждают её оздоровительную и профилактическую направленность, правила организации и проведения. Разучивают упражнения синхрогимнастики и контролируют технику их выполнения друг у друга, находят ошибки и предлагают способы их устранения. Выполняют комплекс синхрогимнастики и обсуждают с одноклассниками состояния, которые он вызывает. Знакомятся с видами и разновидностями массажа, их оздоровительными свойствами, правилами проведения процедур массажа и гигиеническими требованиями. Знакомятся с информацией учителя об оздоровительных свойствах банных процедур, обсуждают их целесообразность в организации здорового образа жизни. Делятся опытом посещения банных процедур, рассказывают об устройствах парильных комнат, расположениях каменки и пологов, гигиенических требованиях к помещению. Знакомятся с правилами поведения в парильной комнате и подготовке к парению. Анализируют основные этапы парения, их продолжительность и содержательную направленность.</w:t>
            </w:r>
          </w:p>
          <w:p w14:paraId="3ABEB4A3" w14:textId="5B3DA519" w:rsidR="007B5503" w:rsidRPr="00F7250F" w:rsidRDefault="007B5503" w:rsidP="000037C3">
            <w:pPr>
              <w:contextualSpacing/>
              <w:rPr>
                <w:rFonts w:ascii="Times New Roman" w:eastAsia="Calibri" w:hAnsi="Times New Roman" w:cs="Times New Roman"/>
                <w:b/>
                <w:bCs/>
                <w:w w:val="98"/>
                <w:sz w:val="24"/>
                <w:szCs w:val="24"/>
              </w:rPr>
            </w:pPr>
            <w:r w:rsidRPr="00F7250F">
              <w:rPr>
                <w:rFonts w:ascii="Times New Roman" w:hAnsi="Times New Roman" w:cs="Times New Roman"/>
                <w:sz w:val="24"/>
                <w:szCs w:val="24"/>
              </w:rPr>
              <w:t>Знакомятся с правилами организации и планирования тренировочных занятий самостоятельной подготовкой, анализируют особенности планирования их содержания и распределения по учебным циклам (четвертям). Знакомятся со способами определения функциональной направленности тренировочных занятий, обсуждают роль и место педагогического контроля в планировании их содержания. Знакомятся с техникой выполнения обязательных и дополнительных тестовых заданий комплекса ГТО, обсуждают и выявляют сложные их элементы и структурные компоненты. Составляют план технической подготовки, определяют объём необходимого времени для разучивания и совершенствования каждого тестового задания. Обучаются и совершенствуют технику тестовых заданий, сравнивают её с требованиями комплекса ГТО. Демонстрируют технику выполнения тестовых заданий друг другу, выявляют ошибки и предлагают способы их устранения. Участвуют в индивидуальной проектной деятельности практического характера. Определяют цель и конечный планируемый результат физической подготовки, формулируют задачи и приросты показателей в физических качествах по учебным четвертям. Знакомятся с основными мышечными группами и приёмами их массирования. Обучаются приёмам самомассажа основных мышечных групп, контролируют их выполнение другими учащимися, предлагают им способы устранения ошибок. Проводят процедуры самомассажа в системе тренировочных занятий, отрабатывают отдельные его приёмы на уроках физической культуры. Подбирают средства и методы достижения запланированных приростов показателей в физических качествах, планируют их в системной организации тренировочных занятий в годичном цикле. Проводят тренировочные занятия по развитию запланированных физических качеств, вносят коррекцию в содержание и направленность физических нагрузок. Демонстрируют результаты в тестовых испытаниях в условиях учебной и соревновательной деятельности.</w:t>
            </w:r>
          </w:p>
        </w:tc>
      </w:tr>
      <w:tr w:rsidR="000037C3" w:rsidRPr="00575051" w14:paraId="3BFCE0CF" w14:textId="77777777" w:rsidTr="000037C3">
        <w:tc>
          <w:tcPr>
            <w:tcW w:w="3686" w:type="dxa"/>
          </w:tcPr>
          <w:p w14:paraId="34E01F7C" w14:textId="79290A46" w:rsidR="000037C3" w:rsidRPr="00E30365" w:rsidRDefault="000037C3" w:rsidP="000037C3">
            <w:pPr>
              <w:ind w:right="-25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03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Физкультурно-оздоровительная деятельность</w:t>
            </w:r>
          </w:p>
        </w:tc>
        <w:tc>
          <w:tcPr>
            <w:tcW w:w="7082" w:type="dxa"/>
            <w:vAlign w:val="bottom"/>
          </w:tcPr>
          <w:p w14:paraId="1524B33D" w14:textId="764277E2" w:rsidR="000037C3" w:rsidRPr="00F7250F" w:rsidRDefault="007B5503" w:rsidP="000037C3">
            <w:pPr>
              <w:contextualSpacing/>
              <w:rPr>
                <w:rFonts w:ascii="Times New Roman" w:eastAsia="Calibri" w:hAnsi="Times New Roman" w:cs="Times New Roman"/>
                <w:b/>
                <w:bCs/>
                <w:w w:val="98"/>
                <w:sz w:val="24"/>
                <w:szCs w:val="24"/>
              </w:rPr>
            </w:pPr>
            <w:r w:rsidRPr="00F7250F">
              <w:rPr>
                <w:rFonts w:ascii="Times New Roman" w:hAnsi="Times New Roman" w:cs="Times New Roman"/>
                <w:sz w:val="24"/>
                <w:szCs w:val="24"/>
              </w:rPr>
              <w:t>Разучивают упражнения для профилактики острых респираторных заболеваний и подбирают для них индивидуальную дозировку. Объединяют упражнения в комплекс и выполняют его в системе индивидуальных оздоровительных мероприятий. Знакомятся с популярными системами снижения массы тела, определяют их общность и различия, устанавливают правила подбора и дозирования физических нагрузок. Знакомятся с методикой расчёта индекса массы тела (ИМТ), определяют его индивидуальные значения и сравнивают со стандартными показателями. Разучивают технику упражнений для снижения массы тела и подбирают их дозировку в соответствии с показателями ИМТ. Разрабатывают индивидуальный комплекс упражнений, включают его в систему оздоровительных мероприятий и выполняют под контролем измерения ИМТ. Знакомятся с проявлением целлюлита, причинами его появления и практикой профилактики. Разучивают упражнения для профилактики целлюлита и выполняют их в системе индивидуальных оздоровительных мероприятий. Знакомятся с историей шейпинга как оздоровительной системы, обсуждают различия и общность шейпинга с атлетической гимнастикой, выясняют его цель и содержательное наполнение. Обсуждают правила подбора упражнений и технику их выполнения с учётом индивидуальных особенностей физического развития и здоровья. Разучивают комплексы упражнений силовой гимнастики и включают их в содержание занятий кондиционной тренировкой. Знакомятся с историей стретчинга как оздоровительной системой, выясняют его цель и содержательное наполнение. Обсуждают правила подбора упражнений и технику их выполнения с учётом индивидуальных особенностей физического развития и здоровья. Разучивают комплексы упражнений по программе стретчинга и включают их в содержание занятий кондиционной тренировкой.</w:t>
            </w:r>
          </w:p>
        </w:tc>
      </w:tr>
      <w:tr w:rsidR="000037C3" w:rsidRPr="00575051" w14:paraId="140B02D1" w14:textId="77777777" w:rsidTr="000037C3">
        <w:tc>
          <w:tcPr>
            <w:tcW w:w="3686" w:type="dxa"/>
          </w:tcPr>
          <w:p w14:paraId="6F494122" w14:textId="182836FD" w:rsidR="000037C3" w:rsidRPr="00E30365" w:rsidRDefault="000037C3" w:rsidP="000037C3">
            <w:pPr>
              <w:ind w:right="-25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03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Спортивно-оздоровительная деятельность</w:t>
            </w:r>
          </w:p>
        </w:tc>
        <w:tc>
          <w:tcPr>
            <w:tcW w:w="7082" w:type="dxa"/>
            <w:vAlign w:val="bottom"/>
          </w:tcPr>
          <w:p w14:paraId="7129C5E3" w14:textId="77777777" w:rsidR="000037C3" w:rsidRPr="00F7250F" w:rsidRDefault="007B5503" w:rsidP="000037C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250F">
              <w:rPr>
                <w:rFonts w:ascii="Times New Roman" w:hAnsi="Times New Roman" w:cs="Times New Roman"/>
                <w:sz w:val="24"/>
                <w:szCs w:val="24"/>
              </w:rPr>
              <w:t>Знакомятся с выполнением технических приёмов известных футболистов, обсуждают тактические действия и игровые комбинации ведущих команд страны и мира.</w:t>
            </w:r>
          </w:p>
          <w:p w14:paraId="25CBB931" w14:textId="77777777" w:rsidR="007B5503" w:rsidRPr="00F7250F" w:rsidRDefault="007B5503" w:rsidP="000037C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250F">
              <w:rPr>
                <w:rFonts w:ascii="Times New Roman" w:hAnsi="Times New Roman" w:cs="Times New Roman"/>
                <w:sz w:val="24"/>
                <w:szCs w:val="24"/>
              </w:rPr>
              <w:t>Закрепляют и совершенствуют технические приёмы и тактические действия в вариативных условиях учебной деятельности. Соблюдают правила игры в процессе игровой деятельности, принимают участие в спортивных соревнованиях.</w:t>
            </w:r>
          </w:p>
          <w:p w14:paraId="06328EC3" w14:textId="77777777" w:rsidR="007B5503" w:rsidRPr="00F7250F" w:rsidRDefault="007B5503" w:rsidP="000037C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250F">
              <w:rPr>
                <w:rFonts w:ascii="Times New Roman" w:hAnsi="Times New Roman" w:cs="Times New Roman"/>
                <w:sz w:val="24"/>
                <w:szCs w:val="24"/>
              </w:rPr>
              <w:t>Знакомятся с выполнением технических приёмов известных баскетболистов, обсуждают тактические действия и игровые комбинации ведущих команд страны и мира. Закрепляют и совершенствуют технические приёмы и тактические действия в вариативных условиях учебной деятельности. Соблюдают правила игры в процессе игровой деятельности, принимают участие в спортивных соревнованиях.</w:t>
            </w:r>
          </w:p>
          <w:p w14:paraId="0F80BC2B" w14:textId="77777777" w:rsidR="007B5503" w:rsidRPr="00F7250F" w:rsidRDefault="007B5503" w:rsidP="000037C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250F">
              <w:rPr>
                <w:rFonts w:ascii="Times New Roman" w:hAnsi="Times New Roman" w:cs="Times New Roman"/>
                <w:sz w:val="24"/>
                <w:szCs w:val="24"/>
              </w:rPr>
              <w:t>Знакомятся с выполнением технических приёмов известных волейболистов, обсуждают тактические действия и игровые комбинации ведущих команд страны и мира. Закрепляют и совершенствуют технические приёмы и тактические действия в вариативных условиях учебной деятельности.</w:t>
            </w:r>
          </w:p>
          <w:p w14:paraId="6854B0AE" w14:textId="0903D952" w:rsidR="007B5503" w:rsidRPr="00F7250F" w:rsidRDefault="007B5503" w:rsidP="000037C3">
            <w:pPr>
              <w:contextualSpacing/>
              <w:rPr>
                <w:rFonts w:ascii="Times New Roman" w:eastAsia="Calibri" w:hAnsi="Times New Roman" w:cs="Times New Roman"/>
                <w:b/>
                <w:bCs/>
                <w:w w:val="98"/>
                <w:sz w:val="24"/>
                <w:szCs w:val="24"/>
              </w:rPr>
            </w:pPr>
            <w:r w:rsidRPr="00F7250F">
              <w:rPr>
                <w:rFonts w:ascii="Times New Roman" w:hAnsi="Times New Roman" w:cs="Times New Roman"/>
                <w:sz w:val="24"/>
                <w:szCs w:val="24"/>
              </w:rPr>
              <w:t>Соблюдают правила игры в процессе игровой деятельности, принимают участие в спортивных соревнованиях.</w:t>
            </w:r>
          </w:p>
        </w:tc>
      </w:tr>
      <w:tr w:rsidR="000037C3" w:rsidRPr="00575051" w14:paraId="1C32C830" w14:textId="77777777" w:rsidTr="000037C3">
        <w:tc>
          <w:tcPr>
            <w:tcW w:w="3686" w:type="dxa"/>
          </w:tcPr>
          <w:p w14:paraId="0AD90A73" w14:textId="4D0701D0" w:rsidR="000037C3" w:rsidRPr="00E30365" w:rsidRDefault="000037C3" w:rsidP="000037C3">
            <w:pPr>
              <w:ind w:right="-25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03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Прикладно-ориентированная двигательная деятельность</w:t>
            </w:r>
          </w:p>
        </w:tc>
        <w:tc>
          <w:tcPr>
            <w:tcW w:w="7082" w:type="dxa"/>
            <w:vAlign w:val="bottom"/>
          </w:tcPr>
          <w:p w14:paraId="7314A3D0" w14:textId="77777777" w:rsidR="000037C3" w:rsidRPr="00F7250F" w:rsidRDefault="007B5503" w:rsidP="000037C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250F">
              <w:rPr>
                <w:rFonts w:ascii="Times New Roman" w:hAnsi="Times New Roman" w:cs="Times New Roman"/>
                <w:sz w:val="24"/>
                <w:szCs w:val="24"/>
              </w:rPr>
              <w:t>Знакомятся с содержанием атлетических единоборств и их прикладной направленностью, обсуждают требования к уровню общей физической подготовки и развития специальных физических качеств. Рассматривают образцы техники самостраховки, выделяют в них общие и отличительные движения, определяют трудность в их выполнении. Знакомятся с основными этапами обучения техники самостраховки, определяют их содержание для каждого вида самостраховки. Разучивают общеподводящие упражнения для освоения техники основных приёмов самостраховки. Разучивают и тренируются в технике падения вперёд, контролируют её выполнение друг у друга, выявляют ошибки и предлагают способы их устранения. Разучивают и тренируются в технике падения назад, контролируют её выполнение друг у друга, выявляют ошибки и предлагают способы их устранения. Разучивают и тренируются в технике падения на бок, контролируют её выполнение друг у друга, выявляют ошибки и предлагают способы их устранения. Рассматривают образцы техники основных стоек и захватов в атлетических единоборствах, выделяют в них общие и отличительные движения, определяют трудности в их выполнении. Разучивают и тренируются в парах технике захвата одежды соперника под локтем, контролируют её выполнение друг у друга, выявляют ошибки и предлагают способы их устранения. Разучивают и тренируются в парах технике захвата одежды атакующего на плечах, контролируют её выполнение друг у друга, выявляют ошибки и предлагают способы их устранения. Разучивают и тренируются в парах технике захвата одной рукой одежды под локтем соперника, другой его пояса спереди, контролируют её выполнение друг у друга, выявляют ошибки и предлагают способы их устранения.</w:t>
            </w:r>
          </w:p>
          <w:p w14:paraId="2201579E" w14:textId="77777777" w:rsidR="007B5503" w:rsidRPr="00F7250F" w:rsidRDefault="007B5503" w:rsidP="000037C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250F">
              <w:rPr>
                <w:rFonts w:ascii="Times New Roman" w:hAnsi="Times New Roman" w:cs="Times New Roman"/>
                <w:sz w:val="24"/>
                <w:szCs w:val="24"/>
              </w:rPr>
              <w:t>Разучивают и тренируются в парах технике захвата одной рукой одежды под локтем соперника, другой его пояса на спине одежды, контролируют её выполнение друг у друга, выявляют ошибки и предлагают способы их устранения. Знакомятся с образцами бросков и удержаний, наблюдают за их выполнением, выделяют общие и отличительные признаки. Наблюдают за выполнением броска рывком за пятку, анализируют его технику и выделяют основные фазы, определяют трудные элементы и особенности их выполнения. Подбирают подводящие упражнения и разучивают их в парах, анализируют технику выполнения друг у друга, находят ошибки и предлагают способы их устранения. Разучивают в парах технику броска по фазам, анализируют их выполнение друг у друга, находят ошибки и предлагают способы их устранения. Разучивают в парах и закрепляют технику целостного выполнения броска рывком за пятку.</w:t>
            </w:r>
          </w:p>
          <w:p w14:paraId="43728A5C" w14:textId="6E37094C" w:rsidR="007B5503" w:rsidRPr="00F7250F" w:rsidRDefault="007B5503" w:rsidP="000037C3">
            <w:pPr>
              <w:contextualSpacing/>
              <w:rPr>
                <w:rFonts w:ascii="Times New Roman" w:eastAsia="Calibri" w:hAnsi="Times New Roman" w:cs="Times New Roman"/>
                <w:b/>
                <w:bCs/>
                <w:w w:val="98"/>
                <w:sz w:val="24"/>
                <w:szCs w:val="24"/>
              </w:rPr>
            </w:pPr>
            <w:r w:rsidRPr="00F7250F">
              <w:rPr>
                <w:rFonts w:ascii="Times New Roman" w:hAnsi="Times New Roman" w:cs="Times New Roman"/>
                <w:sz w:val="24"/>
                <w:szCs w:val="24"/>
              </w:rPr>
              <w:t>Совершенствуют технику выполнения броска рывком за пятку с последующим удержанием партнёра. Наблюдают за выполнением броска задней подножки, анализируют её технику и выделяют основные фазы, определяют трудные элементы и особенности их выполнения. Подбирают подводящие упражнения и разучивают их в парах, анализируют выполнение друг у друга и находят ошибки, предлагают способы их устранения. Разучивают в парах технику задней подножки по фазам, анализируют её выполнение друг у друга, находят ошибки и предлагают способы их устранения. Разучивают и закрепляют в парах технику целостного выполнения задней подножки. Совершенствуют технику выполнения задней подножки с последующим удержанием партнёра. Наблюдают за выполнением задней подсечки, анализируют её технику и выделяют основные фазы, определяют трудные элементы и особенности их выполнения. Подбирают подводящие упражнения и разучивают их в парах, анализируют выполнение друг у друга и находят ошибки, предлагают способы их устранения. Разучивают в парах технику задней подсечки по фазам, анализируют её выполнение друг у друга, находят ошибки и предлагают способы их устранения. Разучивают и закрепляют в парах технику выполнения задней подсечки в целом. Совершенствуют технику выполнения задней подсечки с последующим удержанием партнёра. Знакомятся с образцом защитных действий от удара кулаком в голову, наблюдают за их выполнением, выделяют основные фазы и трудные элементы. Разучивают в парах технику защитных действий по фазам, анализируют её выполнение друг у друга, находят ошибки и предлагают способы их устранения. Разучивают в парах и закрепляют технику выполнения защитных действий от удара кулаком в голову. Совершенствуют технику выполнения защитных действий от удара кулаком в голову с последующим удержанием партнёра.</w:t>
            </w:r>
          </w:p>
        </w:tc>
      </w:tr>
      <w:tr w:rsidR="000037C3" w:rsidRPr="00575051" w14:paraId="4820A5D1" w14:textId="77777777" w:rsidTr="000037C3">
        <w:tc>
          <w:tcPr>
            <w:tcW w:w="3686" w:type="dxa"/>
          </w:tcPr>
          <w:p w14:paraId="633687F7" w14:textId="2B784269" w:rsidR="000037C3" w:rsidRPr="00E30365" w:rsidRDefault="000037C3" w:rsidP="000037C3">
            <w:pPr>
              <w:ind w:right="-25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03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«Спортивная и физическая подготовка»</w:t>
            </w:r>
          </w:p>
        </w:tc>
        <w:tc>
          <w:tcPr>
            <w:tcW w:w="7082" w:type="dxa"/>
            <w:vAlign w:val="bottom"/>
          </w:tcPr>
          <w:p w14:paraId="7C39CB4A" w14:textId="77777777" w:rsidR="000037C3" w:rsidRPr="00F7250F" w:rsidRDefault="007B5503" w:rsidP="000037C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250F">
              <w:rPr>
                <w:rFonts w:ascii="Times New Roman" w:hAnsi="Times New Roman" w:cs="Times New Roman"/>
                <w:sz w:val="24"/>
                <w:szCs w:val="24"/>
              </w:rPr>
              <w:t>Осваивают технику соревновательных действий избранного вида спорта. Развивают физические качества в системе базовой и специальной физической подготовки. Готовятся к выполнению нормативных требований комплекса ГТО и демонстрируют приросты в показателях развития физических качеств. Активно участвуют в спортивных соревнованиях по избранному виду спорта.</w:t>
            </w:r>
          </w:p>
          <w:p w14:paraId="3E0B0737" w14:textId="757E4AAE" w:rsidR="007B5503" w:rsidRPr="00F7250F" w:rsidRDefault="007B5503" w:rsidP="000037C3">
            <w:pPr>
              <w:contextualSpacing/>
              <w:rPr>
                <w:rFonts w:ascii="Times New Roman" w:eastAsia="Calibri" w:hAnsi="Times New Roman" w:cs="Times New Roman"/>
                <w:b/>
                <w:bCs/>
                <w:w w:val="98"/>
                <w:sz w:val="24"/>
                <w:szCs w:val="24"/>
              </w:rPr>
            </w:pPr>
            <w:r w:rsidRPr="00F7250F">
              <w:rPr>
                <w:rFonts w:ascii="Times New Roman" w:hAnsi="Times New Roman" w:cs="Times New Roman"/>
                <w:sz w:val="24"/>
                <w:szCs w:val="24"/>
              </w:rPr>
              <w:t>Готовятся к выполнению норм комплекса ГТО на основе использования основных средств базовых видов спорта и спортивных игр (гимнастка, акробатика, лёгкая атлетика, плавание, лыжная подготовка). Демонстрируют приросты в показателях физической подготовленности и нормативных требований комплекса ГТО. Активно участвуют в соревнованиях по выполнению нормативных требований комплекса ГТО.</w:t>
            </w:r>
          </w:p>
        </w:tc>
      </w:tr>
    </w:tbl>
    <w:p w14:paraId="69168238" w14:textId="1F8E9F4C" w:rsidR="00575051" w:rsidRDefault="00575051" w:rsidP="009B3D3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D81F13D" w14:textId="77777777" w:rsidR="00575051" w:rsidRDefault="00575051" w:rsidP="009B3D3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864077E" w14:textId="77777777" w:rsidR="00F7250F" w:rsidRDefault="00F7250F" w:rsidP="009B3D3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1A03D3B" w14:textId="31E58B80" w:rsidR="009B3D3B" w:rsidRPr="009B1598" w:rsidRDefault="009B3D3B" w:rsidP="009B3D3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15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работ, а также внеаудиторных самостоятельных работ.</w:t>
      </w:r>
    </w:p>
    <w:p w14:paraId="78B508DB" w14:textId="77777777" w:rsidR="00A308D5" w:rsidRDefault="00A308D5" w:rsidP="009B3D3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14:paraId="2125008C" w14:textId="5F6D21C2" w:rsidR="00A308D5" w:rsidRDefault="00A308D5" w:rsidP="00A308D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Контрольные задания для определения и оценки уровня развития физической подготовленности студентов</w:t>
      </w:r>
    </w:p>
    <w:tbl>
      <w:tblPr>
        <w:tblpPr w:leftFromText="180" w:rightFromText="180" w:vertAnchor="text" w:horzAnchor="margin" w:tblpY="60"/>
        <w:tblW w:w="1077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1559"/>
        <w:gridCol w:w="1701"/>
        <w:gridCol w:w="1098"/>
        <w:gridCol w:w="992"/>
        <w:gridCol w:w="993"/>
        <w:gridCol w:w="992"/>
        <w:gridCol w:w="991"/>
        <w:gridCol w:w="970"/>
        <w:gridCol w:w="910"/>
      </w:tblGrid>
      <w:tr w:rsidR="009B1598" w:rsidRPr="00A308D5" w14:paraId="6F6F4E4A" w14:textId="77777777" w:rsidTr="009B1598">
        <w:trPr>
          <w:trHeight w:hRule="exact" w:val="331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1DEEE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exact"/>
              <w:ind w:left="176" w:firstLine="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14:paraId="47520D87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3" w:after="0" w:line="240" w:lineRule="auto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DCF4F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8" w:lineRule="exact"/>
              <w:ind w:left="102" w:right="1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Физические</w:t>
            </w:r>
            <w:r w:rsidRPr="00A308D5">
              <w:rPr>
                <w:rFonts w:ascii="Times New Roman" w:eastAsia="Times New Roman" w:hAnsi="Times New Roman" w:cs="Times New Roman"/>
                <w:b/>
                <w:bCs/>
                <w:spacing w:val="27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качества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6C651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16" w:lineRule="auto"/>
              <w:ind w:left="102" w:right="1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Контрольное</w:t>
            </w:r>
            <w:r w:rsidRPr="00A308D5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упражнение</w:t>
            </w:r>
            <w:r w:rsidRPr="00A308D5">
              <w:rPr>
                <w:rFonts w:ascii="Times New Roman" w:eastAsia="Times New Roman" w:hAnsi="Times New Roman" w:cs="Times New Roman"/>
                <w:b/>
                <w:bCs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(тест)</w:t>
            </w:r>
          </w:p>
        </w:tc>
        <w:tc>
          <w:tcPr>
            <w:tcW w:w="1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2E93D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8" w:lineRule="exact"/>
              <w:ind w:left="452" w:right="172" w:hanging="27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Возраст,</w:t>
            </w:r>
            <w:r w:rsidRPr="00A308D5">
              <w:rPr>
                <w:rFonts w:ascii="Times New Roman" w:eastAsia="Times New Roman" w:hAnsi="Times New Roman" w:cs="Times New Roman"/>
                <w:b/>
                <w:bCs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лет</w:t>
            </w:r>
          </w:p>
        </w:tc>
        <w:tc>
          <w:tcPr>
            <w:tcW w:w="5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AC4DE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</w:t>
            </w:r>
          </w:p>
        </w:tc>
      </w:tr>
      <w:tr w:rsidR="009B1598" w:rsidRPr="00A308D5" w14:paraId="416536C7" w14:textId="77777777" w:rsidTr="009B1598">
        <w:trPr>
          <w:trHeight w:hRule="exact" w:val="33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B5E54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E704A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6B46E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4A8DF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F1C5F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Юноши</w:t>
            </w:r>
          </w:p>
        </w:tc>
        <w:tc>
          <w:tcPr>
            <w:tcW w:w="28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4C8B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exact"/>
              <w:ind w:left="9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Девушки</w:t>
            </w:r>
          </w:p>
        </w:tc>
      </w:tr>
      <w:tr w:rsidR="009B1598" w:rsidRPr="00A308D5" w14:paraId="68E74BD8" w14:textId="77777777" w:rsidTr="009B1598">
        <w:trPr>
          <w:trHeight w:hRule="exact" w:val="45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358AB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exact"/>
              <w:ind w:left="9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D72F0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exact"/>
              <w:ind w:left="9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F1A5C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exact"/>
              <w:ind w:left="9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3059B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exact"/>
              <w:ind w:left="9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AB80A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34256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48387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6CB46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13896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4AB94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9B1598" w:rsidRPr="00A308D5" w14:paraId="73261602" w14:textId="77777777" w:rsidTr="009B1598">
        <w:trPr>
          <w:trHeight w:hRule="exact" w:val="13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579B5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ADF3C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Скоростные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2C966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Бег</w:t>
            </w:r>
          </w:p>
          <w:p w14:paraId="4CB54EA2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3" w:after="0" w:line="240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м,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66B00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14:paraId="3F93CA26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3BEE3E8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D39F56C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92EA3" w14:textId="77777777" w:rsidR="009B1598" w:rsidRPr="00A308D5" w:rsidRDefault="009B1598" w:rsidP="009B1598">
            <w:pPr>
              <w:widowControl w:val="0"/>
              <w:tabs>
                <w:tab w:val="left" w:pos="74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 и</w:t>
            </w:r>
          </w:p>
          <w:p w14:paraId="20CF0D8A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310"/>
              <w:jc w:val="center"/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выше</w:t>
            </w:r>
          </w:p>
          <w:p w14:paraId="4247374E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310"/>
              <w:jc w:val="center"/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eastAsia="ru-RU"/>
              </w:rPr>
            </w:pPr>
          </w:p>
          <w:p w14:paraId="412192D0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3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A097C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5,1–4,8</w:t>
            </w:r>
          </w:p>
          <w:p w14:paraId="5C1A9E4E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4380263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3C04097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5,0–4,7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ADCA3" w14:textId="77777777" w:rsidR="009B1598" w:rsidRPr="00A308D5" w:rsidRDefault="009B1598" w:rsidP="009B1598">
            <w:pPr>
              <w:widowControl w:val="0"/>
              <w:tabs>
                <w:tab w:val="left" w:pos="74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 и</w:t>
            </w:r>
          </w:p>
          <w:p w14:paraId="516F35C0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3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</w:t>
            </w:r>
          </w:p>
          <w:p w14:paraId="326DED1A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3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E2DDCEE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3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1722D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 и</w:t>
            </w:r>
          </w:p>
          <w:p w14:paraId="0105E86A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310"/>
              <w:jc w:val="center"/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выше</w:t>
            </w:r>
          </w:p>
          <w:p w14:paraId="5AB1E999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310"/>
              <w:jc w:val="center"/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eastAsia="ru-RU"/>
              </w:rPr>
            </w:pPr>
          </w:p>
          <w:p w14:paraId="765B75AB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3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E25F8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5,9–5,3</w:t>
            </w:r>
          </w:p>
          <w:p w14:paraId="72C376E1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B48322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1790AF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5,9–5,3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6618B" w14:textId="77777777" w:rsidR="009B1598" w:rsidRPr="00A308D5" w:rsidRDefault="009B1598" w:rsidP="009B1598">
            <w:pPr>
              <w:widowControl w:val="0"/>
              <w:tabs>
                <w:tab w:val="left" w:pos="668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 и</w:t>
            </w:r>
          </w:p>
          <w:p w14:paraId="1FA8CE6A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2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</w:t>
            </w:r>
          </w:p>
          <w:p w14:paraId="2A0385D6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2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4322799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2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</w:tr>
      <w:tr w:rsidR="009B1598" w:rsidRPr="00A308D5" w14:paraId="296BEA7A" w14:textId="77777777" w:rsidTr="009B1598">
        <w:trPr>
          <w:trHeight w:hRule="exact" w:val="13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74D7B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419CF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3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ционные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F07E5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41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Челночный</w:t>
            </w:r>
            <w:r w:rsidRPr="00A308D5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бег</w:t>
            </w:r>
          </w:p>
          <w:p w14:paraId="450EB309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5" w:after="0" w:line="240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308D5">
              <w:rPr>
                <w:rFonts w:ascii="Symbol" w:eastAsia="Times New Roman" w:hAnsi="Symbol" w:cs="Symbol"/>
                <w:sz w:val="24"/>
                <w:szCs w:val="24"/>
                <w:lang w:eastAsia="ru-RU"/>
              </w:rPr>
              <w:t>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м,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727C0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14:paraId="27BCD588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5881A6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727C78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DE628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 и</w:t>
            </w:r>
          </w:p>
          <w:p w14:paraId="151348DA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310"/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выше</w:t>
            </w:r>
            <w:r w:rsidRPr="00A308D5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eastAsia="ru-RU"/>
              </w:rPr>
              <w:t xml:space="preserve"> </w:t>
            </w:r>
          </w:p>
          <w:p w14:paraId="1FDE8F24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310"/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eastAsia="ru-RU"/>
              </w:rPr>
              <w:t xml:space="preserve">  </w:t>
            </w:r>
          </w:p>
          <w:p w14:paraId="3826178B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3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20391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8,0–7,7</w:t>
            </w:r>
          </w:p>
          <w:p w14:paraId="532FA3DF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AE85D0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94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7,9–7,5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07AAA" w14:textId="77777777" w:rsidR="009B1598" w:rsidRPr="00A308D5" w:rsidRDefault="009B1598" w:rsidP="009B1598">
            <w:pPr>
              <w:widowControl w:val="0"/>
              <w:tabs>
                <w:tab w:val="left" w:pos="74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 и</w:t>
            </w:r>
          </w:p>
          <w:p w14:paraId="717EC07E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3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</w:t>
            </w:r>
          </w:p>
          <w:p w14:paraId="26ABA1FA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3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171C592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3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52C09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 и</w:t>
            </w:r>
          </w:p>
          <w:p w14:paraId="55671F5F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310"/>
              <w:jc w:val="center"/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выше</w:t>
            </w:r>
          </w:p>
          <w:p w14:paraId="702B7200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310"/>
              <w:jc w:val="center"/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eastAsia="ru-RU"/>
              </w:rPr>
            </w:pPr>
          </w:p>
          <w:p w14:paraId="4DC158D2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3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93CA5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9,3–8,7</w:t>
            </w:r>
          </w:p>
          <w:p w14:paraId="7F183CEF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FE6A977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F0011D3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9,3–8,7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88C18" w14:textId="77777777" w:rsidR="009B1598" w:rsidRPr="00A308D5" w:rsidRDefault="009B1598" w:rsidP="009B1598">
            <w:pPr>
              <w:widowControl w:val="0"/>
              <w:tabs>
                <w:tab w:val="left" w:pos="668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 и</w:t>
            </w:r>
          </w:p>
          <w:p w14:paraId="32E3304A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2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</w:t>
            </w:r>
          </w:p>
          <w:p w14:paraId="50C049DE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2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DEB252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2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</w:t>
            </w:r>
          </w:p>
        </w:tc>
      </w:tr>
      <w:tr w:rsidR="009B1598" w:rsidRPr="00A308D5" w14:paraId="19856EC0" w14:textId="77777777" w:rsidTr="009B1598">
        <w:trPr>
          <w:trHeight w:hRule="exact" w:val="18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F195F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D1D30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2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Скоростно-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силовые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5A5CF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Прыжки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Pr="00A308D5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длину</w:t>
            </w:r>
            <w:r w:rsidRPr="00A308D5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308D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места,</w:t>
            </w:r>
            <w:r w:rsidRPr="00A308D5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см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6DB33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14:paraId="67642E08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946E870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04FCA03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00586D8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12D753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B5E9A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и</w:t>
            </w:r>
          </w:p>
          <w:p w14:paraId="0AC928FE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выше</w:t>
            </w:r>
          </w:p>
          <w:p w14:paraId="62365317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1E89BF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3974FEA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16A38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195–</w:t>
            </w:r>
          </w:p>
          <w:p w14:paraId="08B4D89D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  <w:p w14:paraId="1CE6B297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5DFD22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5C4D6A0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205–</w:t>
            </w:r>
          </w:p>
          <w:p w14:paraId="6B6A605C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F9804" w14:textId="77777777" w:rsidR="009B1598" w:rsidRPr="00A308D5" w:rsidRDefault="009B1598" w:rsidP="009B1598">
            <w:pPr>
              <w:widowControl w:val="0"/>
              <w:tabs>
                <w:tab w:val="left" w:pos="74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и ниже</w:t>
            </w:r>
          </w:p>
          <w:p w14:paraId="6A77AF30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C88A745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85CBF1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DE080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и</w:t>
            </w:r>
          </w:p>
          <w:p w14:paraId="24CA6365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выше</w:t>
            </w:r>
          </w:p>
          <w:p w14:paraId="0353EBD1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58A6766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AD8FEB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70F60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170–</w:t>
            </w:r>
          </w:p>
          <w:p w14:paraId="6C95AA04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  <w:p w14:paraId="44A85AFB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9B72F05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939281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170–</w:t>
            </w:r>
          </w:p>
          <w:p w14:paraId="5F6847D6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8C8F0" w14:textId="77777777" w:rsidR="009B1598" w:rsidRPr="00A308D5" w:rsidRDefault="009B1598" w:rsidP="009B1598">
            <w:pPr>
              <w:widowControl w:val="0"/>
              <w:tabs>
                <w:tab w:val="left" w:pos="668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9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и ниже</w:t>
            </w:r>
          </w:p>
          <w:p w14:paraId="0661841F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6164013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EA4F62F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9B1598" w:rsidRPr="00A308D5" w14:paraId="3F5218B7" w14:textId="77777777" w:rsidTr="009B1598">
        <w:trPr>
          <w:trHeight w:hRule="exact" w:val="18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67106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AD2A4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15" w:lineRule="auto"/>
              <w:ind w:left="102" w:right="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Выносливость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FA0CB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6" w:lineRule="exact"/>
              <w:ind w:left="102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6-минутный</w:t>
            </w:r>
          </w:p>
          <w:p w14:paraId="7BD83C99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3" w:after="0" w:line="240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бег,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9A3E8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14:paraId="6E31CB87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59E87E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F38D35C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21142FE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B43EA8E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A3317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2" w:lineRule="exact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 и</w:t>
            </w:r>
          </w:p>
          <w:p w14:paraId="5BD6A33D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2" w:lineRule="exact"/>
              <w:ind w:left="102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выше</w:t>
            </w:r>
          </w:p>
          <w:p w14:paraId="5441499B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B18F1B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1CBE9CF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56C5D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1300–</w:t>
            </w:r>
          </w:p>
          <w:p w14:paraId="64AAEE2B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  <w:p w14:paraId="0C7FE548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18B9FB9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47B4843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1300–</w:t>
            </w:r>
          </w:p>
          <w:p w14:paraId="088FF3D5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2" w:lineRule="exact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9DC6B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1100 </w:t>
            </w:r>
            <w:r w:rsidRPr="00A308D5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  <w:p w14:paraId="64D9A486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</w:t>
            </w:r>
          </w:p>
          <w:p w14:paraId="0C89969A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5635755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F1A1300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7A68A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1300 </w:t>
            </w:r>
            <w:r w:rsidRPr="00A308D5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  <w:p w14:paraId="2B9CD72C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2" w:lineRule="exact"/>
              <w:ind w:left="102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выше</w:t>
            </w:r>
          </w:p>
          <w:p w14:paraId="3AF7810F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41F00A1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467F4B4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3A3E3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32" w:lineRule="exact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1050–</w:t>
            </w:r>
          </w:p>
          <w:p w14:paraId="1953171B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2" w:lineRule="exact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  <w:p w14:paraId="23AA1FE8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96CA7E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E31AFD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1050–</w:t>
            </w:r>
          </w:p>
          <w:p w14:paraId="7A8F463B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2" w:lineRule="exact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63BF8" w14:textId="77777777" w:rsidR="009B1598" w:rsidRPr="00A308D5" w:rsidRDefault="009B1598" w:rsidP="009B1598">
            <w:pPr>
              <w:widowControl w:val="0"/>
              <w:tabs>
                <w:tab w:val="left" w:pos="668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3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и</w:t>
            </w:r>
          </w:p>
          <w:p w14:paraId="69B780B8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6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</w:t>
            </w:r>
          </w:p>
          <w:p w14:paraId="3FD1F4B3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4A55968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663D795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</w:tr>
      <w:tr w:rsidR="009B1598" w:rsidRPr="00A308D5" w14:paraId="63A005B0" w14:textId="77777777" w:rsidTr="009B1598">
        <w:trPr>
          <w:trHeight w:hRule="exact" w:val="18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AF70D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48E02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5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Гибкость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8A5DD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16" w:lineRule="auto"/>
              <w:ind w:left="102" w:right="4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Наклон</w:t>
            </w:r>
            <w:r w:rsidRPr="00A308D5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вперед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 w:rsidRPr="00A308D5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положения</w:t>
            </w:r>
            <w:r w:rsidRPr="00A308D5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стоя,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см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FDF89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14:paraId="596F52D9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ECA44FF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  <w:p w14:paraId="50C5AF45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1D297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16" w:lineRule="auto"/>
              <w:ind w:left="102" w:right="31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и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выше</w:t>
            </w:r>
          </w:p>
          <w:p w14:paraId="5458D39B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EBAB899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97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8B6E1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5" w:lineRule="exact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9–12</w:t>
            </w:r>
          </w:p>
          <w:p w14:paraId="5C9C7B6D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37EC72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  <w:p w14:paraId="4E76C82D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DEA3C71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9–12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D8993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16" w:lineRule="auto"/>
              <w:ind w:left="102" w:right="3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и ниже</w:t>
            </w:r>
          </w:p>
          <w:p w14:paraId="2E33B408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08E5267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97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BF570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16" w:lineRule="auto"/>
              <w:ind w:left="102" w:right="31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и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выше</w:t>
            </w:r>
          </w:p>
          <w:p w14:paraId="6303901E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BCC536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97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67B30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5" w:lineRule="exact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12–14</w:t>
            </w:r>
          </w:p>
          <w:p w14:paraId="6310C0B8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4BE3C59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  <w:p w14:paraId="611DCC37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30486D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12–14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74D66" w14:textId="77777777" w:rsidR="009B1598" w:rsidRPr="00A308D5" w:rsidRDefault="009B1598" w:rsidP="009B1598">
            <w:pPr>
              <w:widowControl w:val="0"/>
              <w:tabs>
                <w:tab w:val="left" w:pos="668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32" w:lineRule="exact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и</w:t>
            </w:r>
          </w:p>
          <w:p w14:paraId="524106B0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90" w:lineRule="auto"/>
              <w:ind w:left="102" w:right="2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</w:t>
            </w:r>
          </w:p>
          <w:p w14:paraId="23AA7677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90" w:lineRule="auto"/>
              <w:ind w:left="102" w:right="2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D8F759E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390" w:lineRule="auto"/>
              <w:ind w:left="102" w:right="2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B1598" w:rsidRPr="00A308D5" w14:paraId="4F46B2EC" w14:textId="77777777" w:rsidTr="009B1598">
        <w:trPr>
          <w:trHeight w:hRule="exact" w:val="18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07223C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8FD7C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5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Силовые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165E7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16" w:lineRule="auto"/>
              <w:ind w:left="102" w:right="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Подтягивание</w:t>
            </w:r>
            <w:r w:rsidRPr="00A308D5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высокой</w:t>
            </w:r>
            <w:r w:rsidRPr="00A308D5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перекладине</w:t>
            </w:r>
            <w:r w:rsidRPr="00A308D5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виса,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кол-</w:t>
            </w:r>
            <w:r w:rsidRPr="00A308D5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раз</w:t>
            </w:r>
            <w:r w:rsidRPr="00A308D5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(юноши), на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низкой</w:t>
            </w:r>
            <w:r w:rsidRPr="00A308D5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перекладине</w:t>
            </w:r>
            <w:r w:rsidRPr="00A308D5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виса лежа,</w:t>
            </w:r>
            <w:r w:rsidRPr="00A308D5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количество</w:t>
            </w:r>
            <w:r w:rsidRPr="00A308D5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раз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(девушки)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EF8F4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14:paraId="17717EA9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814E0F3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  <w:p w14:paraId="5406B606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1E5D0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17" w:lineRule="auto"/>
              <w:ind w:left="102" w:right="310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и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выше</w:t>
            </w:r>
          </w:p>
          <w:p w14:paraId="325A2A0A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80B946E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97"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A0EC8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5" w:lineRule="exact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8–9</w:t>
            </w:r>
          </w:p>
          <w:p w14:paraId="57261228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A9359FA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  <w:p w14:paraId="31EFB6AB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9–10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F98B5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17" w:lineRule="auto"/>
              <w:ind w:left="102" w:right="3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и ниже</w:t>
            </w:r>
          </w:p>
          <w:p w14:paraId="26D248BF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C3D9DED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97" w:after="0" w:line="240" w:lineRule="auto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08570" w14:textId="77777777" w:rsidR="009B1598" w:rsidRPr="00A308D5" w:rsidRDefault="009B1598" w:rsidP="009B1598">
            <w:pPr>
              <w:widowControl w:val="0"/>
              <w:tabs>
                <w:tab w:val="left" w:pos="749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32" w:lineRule="exact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и</w:t>
            </w:r>
          </w:p>
          <w:p w14:paraId="4A6BC260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647" w:lineRule="auto"/>
              <w:ind w:left="102" w:right="3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выше</w:t>
            </w:r>
            <w:r w:rsidRPr="00A308D5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CA88E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5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13–15</w:t>
            </w:r>
          </w:p>
          <w:p w14:paraId="37AB1499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41F039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</w:p>
          <w:p w14:paraId="31A98EDA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13–15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A1A5C" w14:textId="77777777" w:rsidR="009B1598" w:rsidRPr="00A308D5" w:rsidRDefault="009B1598" w:rsidP="009B1598">
            <w:pPr>
              <w:widowControl w:val="0"/>
              <w:tabs>
                <w:tab w:val="left" w:pos="668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32" w:lineRule="exact"/>
              <w:ind w:left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и</w:t>
            </w:r>
          </w:p>
          <w:p w14:paraId="5A321B1B" w14:textId="77777777" w:rsidR="009B1598" w:rsidRPr="00A308D5" w:rsidRDefault="009B1598" w:rsidP="009B159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647" w:lineRule="auto"/>
              <w:ind w:left="102" w:right="2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 6</w:t>
            </w:r>
          </w:p>
        </w:tc>
      </w:tr>
    </w:tbl>
    <w:p w14:paraId="4BF49555" w14:textId="77777777" w:rsidR="00A308D5" w:rsidRDefault="00A308D5" w:rsidP="009B3D3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4B307CB" w14:textId="77777777" w:rsidR="009B3D3B" w:rsidRPr="009B3D3B" w:rsidRDefault="009B3D3B" w:rsidP="009B3D3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4BA12C0" w14:textId="0111AAC2" w:rsidR="009B3D3B" w:rsidRDefault="009B3D3B" w:rsidP="00A378D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D095E4" w14:textId="66131542" w:rsidR="00A308D5" w:rsidRDefault="00A308D5" w:rsidP="00A378D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F9A00CD" w14:textId="77777777" w:rsidR="009B1598" w:rsidRDefault="009B1598" w:rsidP="00A308D5">
      <w:pPr>
        <w:widowControl w:val="0"/>
        <w:kinsoku w:val="0"/>
        <w:overflowPunct w:val="0"/>
        <w:autoSpaceDE w:val="0"/>
        <w:autoSpaceDN w:val="0"/>
        <w:adjustRightInd w:val="0"/>
        <w:spacing w:before="51" w:after="0" w:line="240" w:lineRule="auto"/>
        <w:ind w:left="1475" w:right="2072" w:hanging="291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</w:p>
    <w:p w14:paraId="5D392128" w14:textId="77777777" w:rsidR="009B1598" w:rsidRDefault="009B1598" w:rsidP="00A308D5">
      <w:pPr>
        <w:widowControl w:val="0"/>
        <w:kinsoku w:val="0"/>
        <w:overflowPunct w:val="0"/>
        <w:autoSpaceDE w:val="0"/>
        <w:autoSpaceDN w:val="0"/>
        <w:adjustRightInd w:val="0"/>
        <w:spacing w:before="51" w:after="0" w:line="240" w:lineRule="auto"/>
        <w:ind w:left="1475" w:right="2072" w:hanging="291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</w:p>
    <w:p w14:paraId="5A48D663" w14:textId="77777777" w:rsidR="00F7250F" w:rsidRDefault="00F7250F" w:rsidP="009B1598">
      <w:pPr>
        <w:widowControl w:val="0"/>
        <w:kinsoku w:val="0"/>
        <w:overflowPunct w:val="0"/>
        <w:autoSpaceDE w:val="0"/>
        <w:autoSpaceDN w:val="0"/>
        <w:adjustRightInd w:val="0"/>
        <w:spacing w:before="51" w:after="0" w:line="240" w:lineRule="auto"/>
        <w:ind w:left="1475" w:right="2072" w:hanging="291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</w:p>
    <w:p w14:paraId="66D1E1EF" w14:textId="77777777" w:rsidR="00F7250F" w:rsidRDefault="00F7250F" w:rsidP="009B1598">
      <w:pPr>
        <w:widowControl w:val="0"/>
        <w:kinsoku w:val="0"/>
        <w:overflowPunct w:val="0"/>
        <w:autoSpaceDE w:val="0"/>
        <w:autoSpaceDN w:val="0"/>
        <w:adjustRightInd w:val="0"/>
        <w:spacing w:before="51" w:after="0" w:line="240" w:lineRule="auto"/>
        <w:ind w:left="1475" w:right="2072" w:hanging="291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</w:p>
    <w:p w14:paraId="42A32EAC" w14:textId="77777777" w:rsidR="00F7250F" w:rsidRDefault="00F7250F" w:rsidP="009B1598">
      <w:pPr>
        <w:widowControl w:val="0"/>
        <w:kinsoku w:val="0"/>
        <w:overflowPunct w:val="0"/>
        <w:autoSpaceDE w:val="0"/>
        <w:autoSpaceDN w:val="0"/>
        <w:adjustRightInd w:val="0"/>
        <w:spacing w:before="51" w:after="0" w:line="240" w:lineRule="auto"/>
        <w:ind w:left="1475" w:right="2072" w:hanging="291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</w:p>
    <w:p w14:paraId="4E55DE16" w14:textId="77777777" w:rsidR="00F7250F" w:rsidRDefault="00F7250F" w:rsidP="009B1598">
      <w:pPr>
        <w:widowControl w:val="0"/>
        <w:kinsoku w:val="0"/>
        <w:overflowPunct w:val="0"/>
        <w:autoSpaceDE w:val="0"/>
        <w:autoSpaceDN w:val="0"/>
        <w:adjustRightInd w:val="0"/>
        <w:spacing w:before="51" w:after="0" w:line="240" w:lineRule="auto"/>
        <w:ind w:left="1475" w:right="2072" w:hanging="291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</w:p>
    <w:p w14:paraId="5E9173C6" w14:textId="77777777" w:rsidR="00F7250F" w:rsidRDefault="00F7250F" w:rsidP="009B1598">
      <w:pPr>
        <w:widowControl w:val="0"/>
        <w:kinsoku w:val="0"/>
        <w:overflowPunct w:val="0"/>
        <w:autoSpaceDE w:val="0"/>
        <w:autoSpaceDN w:val="0"/>
        <w:adjustRightInd w:val="0"/>
        <w:spacing w:before="51" w:after="0" w:line="240" w:lineRule="auto"/>
        <w:ind w:left="1475" w:right="2072" w:hanging="291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</w:p>
    <w:p w14:paraId="391BABBD" w14:textId="77777777" w:rsidR="00F7250F" w:rsidRDefault="00F7250F" w:rsidP="009B1598">
      <w:pPr>
        <w:widowControl w:val="0"/>
        <w:kinsoku w:val="0"/>
        <w:overflowPunct w:val="0"/>
        <w:autoSpaceDE w:val="0"/>
        <w:autoSpaceDN w:val="0"/>
        <w:adjustRightInd w:val="0"/>
        <w:spacing w:before="51" w:after="0" w:line="240" w:lineRule="auto"/>
        <w:ind w:left="1475" w:right="2072" w:hanging="291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</w:p>
    <w:p w14:paraId="6D30CF35" w14:textId="77777777" w:rsidR="00F7250F" w:rsidRDefault="00F7250F" w:rsidP="009B1598">
      <w:pPr>
        <w:widowControl w:val="0"/>
        <w:kinsoku w:val="0"/>
        <w:overflowPunct w:val="0"/>
        <w:autoSpaceDE w:val="0"/>
        <w:autoSpaceDN w:val="0"/>
        <w:adjustRightInd w:val="0"/>
        <w:spacing w:before="51" w:after="0" w:line="240" w:lineRule="auto"/>
        <w:ind w:left="1475" w:right="2072" w:hanging="291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</w:p>
    <w:p w14:paraId="3EB19BC6" w14:textId="77777777" w:rsidR="00F7250F" w:rsidRDefault="00F7250F" w:rsidP="009B1598">
      <w:pPr>
        <w:widowControl w:val="0"/>
        <w:kinsoku w:val="0"/>
        <w:overflowPunct w:val="0"/>
        <w:autoSpaceDE w:val="0"/>
        <w:autoSpaceDN w:val="0"/>
        <w:adjustRightInd w:val="0"/>
        <w:spacing w:before="51" w:after="0" w:line="240" w:lineRule="auto"/>
        <w:ind w:left="1475" w:right="2072" w:hanging="291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</w:p>
    <w:p w14:paraId="47227C67" w14:textId="77777777" w:rsidR="00F7250F" w:rsidRDefault="00F7250F" w:rsidP="009B1598">
      <w:pPr>
        <w:widowControl w:val="0"/>
        <w:kinsoku w:val="0"/>
        <w:overflowPunct w:val="0"/>
        <w:autoSpaceDE w:val="0"/>
        <w:autoSpaceDN w:val="0"/>
        <w:adjustRightInd w:val="0"/>
        <w:spacing w:before="51" w:after="0" w:line="240" w:lineRule="auto"/>
        <w:ind w:left="1475" w:right="2072" w:hanging="291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</w:p>
    <w:p w14:paraId="7A90799F" w14:textId="77777777" w:rsidR="00F7250F" w:rsidRDefault="00F7250F" w:rsidP="009B1598">
      <w:pPr>
        <w:widowControl w:val="0"/>
        <w:kinsoku w:val="0"/>
        <w:overflowPunct w:val="0"/>
        <w:autoSpaceDE w:val="0"/>
        <w:autoSpaceDN w:val="0"/>
        <w:adjustRightInd w:val="0"/>
        <w:spacing w:before="51" w:after="0" w:line="240" w:lineRule="auto"/>
        <w:ind w:left="1475" w:right="2072" w:hanging="291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</w:p>
    <w:p w14:paraId="178C4161" w14:textId="77777777" w:rsidR="00F7250F" w:rsidRDefault="00F7250F" w:rsidP="009B1598">
      <w:pPr>
        <w:widowControl w:val="0"/>
        <w:kinsoku w:val="0"/>
        <w:overflowPunct w:val="0"/>
        <w:autoSpaceDE w:val="0"/>
        <w:autoSpaceDN w:val="0"/>
        <w:adjustRightInd w:val="0"/>
        <w:spacing w:before="51" w:after="0" w:line="240" w:lineRule="auto"/>
        <w:ind w:left="1475" w:right="2072" w:hanging="291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</w:p>
    <w:p w14:paraId="07AF2C0B" w14:textId="77777777" w:rsidR="00F7250F" w:rsidRDefault="00F7250F" w:rsidP="009B1598">
      <w:pPr>
        <w:widowControl w:val="0"/>
        <w:kinsoku w:val="0"/>
        <w:overflowPunct w:val="0"/>
        <w:autoSpaceDE w:val="0"/>
        <w:autoSpaceDN w:val="0"/>
        <w:adjustRightInd w:val="0"/>
        <w:spacing w:before="51" w:after="0" w:line="240" w:lineRule="auto"/>
        <w:ind w:left="1475" w:right="2072" w:hanging="291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</w:p>
    <w:p w14:paraId="41098F33" w14:textId="77777777" w:rsidR="00F7250F" w:rsidRDefault="00F7250F" w:rsidP="009B1598">
      <w:pPr>
        <w:widowControl w:val="0"/>
        <w:kinsoku w:val="0"/>
        <w:overflowPunct w:val="0"/>
        <w:autoSpaceDE w:val="0"/>
        <w:autoSpaceDN w:val="0"/>
        <w:adjustRightInd w:val="0"/>
        <w:spacing w:before="51" w:after="0" w:line="240" w:lineRule="auto"/>
        <w:ind w:left="1475" w:right="2072" w:hanging="291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</w:p>
    <w:p w14:paraId="4952977B" w14:textId="77777777" w:rsidR="00F7250F" w:rsidRDefault="00F7250F" w:rsidP="009B1598">
      <w:pPr>
        <w:widowControl w:val="0"/>
        <w:kinsoku w:val="0"/>
        <w:overflowPunct w:val="0"/>
        <w:autoSpaceDE w:val="0"/>
        <w:autoSpaceDN w:val="0"/>
        <w:adjustRightInd w:val="0"/>
        <w:spacing w:before="51" w:after="0" w:line="240" w:lineRule="auto"/>
        <w:ind w:left="1475" w:right="2072" w:hanging="291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</w:p>
    <w:p w14:paraId="4D39EC18" w14:textId="77777777" w:rsidR="00F7250F" w:rsidRDefault="00F7250F" w:rsidP="009B1598">
      <w:pPr>
        <w:widowControl w:val="0"/>
        <w:kinsoku w:val="0"/>
        <w:overflowPunct w:val="0"/>
        <w:autoSpaceDE w:val="0"/>
        <w:autoSpaceDN w:val="0"/>
        <w:adjustRightInd w:val="0"/>
        <w:spacing w:before="51" w:after="0" w:line="240" w:lineRule="auto"/>
        <w:ind w:left="1475" w:right="2072" w:hanging="291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</w:p>
    <w:p w14:paraId="5C16F191" w14:textId="77777777" w:rsidR="00F7250F" w:rsidRDefault="00F7250F" w:rsidP="009B1598">
      <w:pPr>
        <w:widowControl w:val="0"/>
        <w:kinsoku w:val="0"/>
        <w:overflowPunct w:val="0"/>
        <w:autoSpaceDE w:val="0"/>
        <w:autoSpaceDN w:val="0"/>
        <w:adjustRightInd w:val="0"/>
        <w:spacing w:before="51" w:after="0" w:line="240" w:lineRule="auto"/>
        <w:ind w:left="1475" w:right="2072" w:hanging="291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</w:p>
    <w:p w14:paraId="24F4BE00" w14:textId="77777777" w:rsidR="00F7250F" w:rsidRDefault="00F7250F" w:rsidP="009B1598">
      <w:pPr>
        <w:widowControl w:val="0"/>
        <w:kinsoku w:val="0"/>
        <w:overflowPunct w:val="0"/>
        <w:autoSpaceDE w:val="0"/>
        <w:autoSpaceDN w:val="0"/>
        <w:adjustRightInd w:val="0"/>
        <w:spacing w:before="51" w:after="0" w:line="240" w:lineRule="auto"/>
        <w:ind w:left="1475" w:right="2072" w:hanging="291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</w:p>
    <w:p w14:paraId="14E092F4" w14:textId="773E1D3E" w:rsidR="00A308D5" w:rsidRPr="00A308D5" w:rsidRDefault="00A308D5" w:rsidP="009B1598">
      <w:pPr>
        <w:widowControl w:val="0"/>
        <w:kinsoku w:val="0"/>
        <w:overflowPunct w:val="0"/>
        <w:autoSpaceDE w:val="0"/>
        <w:autoSpaceDN w:val="0"/>
        <w:adjustRightInd w:val="0"/>
        <w:spacing w:before="51" w:after="0" w:line="240" w:lineRule="auto"/>
        <w:ind w:left="1475" w:right="2072" w:hanging="29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Оценка уровня физической подготовленности студентов основной медицинской группы</w:t>
      </w:r>
    </w:p>
    <w:p w14:paraId="03EC31AB" w14:textId="77777777" w:rsidR="00A308D5" w:rsidRPr="00A308D5" w:rsidRDefault="00A308D5" w:rsidP="009B1598">
      <w:pPr>
        <w:widowControl w:val="0"/>
        <w:kinsoku w:val="0"/>
        <w:overflowPunct w:val="0"/>
        <w:autoSpaceDE w:val="0"/>
        <w:autoSpaceDN w:val="0"/>
        <w:adjustRightInd w:val="0"/>
        <w:spacing w:before="8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107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80"/>
        <w:gridCol w:w="1134"/>
        <w:gridCol w:w="1276"/>
        <w:gridCol w:w="1417"/>
      </w:tblGrid>
      <w:tr w:rsidR="00A308D5" w:rsidRPr="00A308D5" w14:paraId="04BFCF9E" w14:textId="77777777" w:rsidTr="00A308D5">
        <w:trPr>
          <w:trHeight w:hRule="exact" w:val="677"/>
        </w:trPr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73A1A4E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3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0FEA1E" w14:textId="77777777" w:rsidR="00A308D5" w:rsidRPr="00A308D5" w:rsidRDefault="00A308D5" w:rsidP="00A308D5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955B31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в баллах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D8158F" w14:textId="77777777" w:rsidR="00A308D5" w:rsidRPr="00A308D5" w:rsidRDefault="00A308D5" w:rsidP="00A308D5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A308D5" w:rsidRPr="00A308D5" w14:paraId="2F0EFF73" w14:textId="77777777" w:rsidTr="00A308D5">
        <w:trPr>
          <w:trHeight w:hRule="exact" w:val="286"/>
        </w:trPr>
        <w:tc>
          <w:tcPr>
            <w:tcW w:w="62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C8A82" w14:textId="77777777" w:rsidR="00A308D5" w:rsidRPr="00A308D5" w:rsidRDefault="00A308D5" w:rsidP="00A308D5">
            <w:pPr>
              <w:suppressAutoHyphens/>
              <w:spacing w:after="0" w:line="276" w:lineRule="auto"/>
              <w:ind w:left="327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AA7A37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5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1F536A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CFF5A0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A308D5" w:rsidRPr="00A308D5" w14:paraId="30F7658E" w14:textId="77777777" w:rsidTr="00A308D5">
        <w:trPr>
          <w:trHeight w:hRule="exact" w:val="289"/>
        </w:trPr>
        <w:tc>
          <w:tcPr>
            <w:tcW w:w="10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AB039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327"/>
              <w:jc w:val="center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Юноши</w:t>
            </w:r>
          </w:p>
        </w:tc>
      </w:tr>
      <w:tr w:rsidR="00A308D5" w:rsidRPr="00A308D5" w14:paraId="1785ECFD" w14:textId="77777777" w:rsidTr="00A308D5">
        <w:trPr>
          <w:trHeight w:hRule="exact" w:val="266"/>
        </w:trPr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FFD354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A308D5">
              <w:rPr>
                <w:rFonts w:ascii="Times New Roman" w:eastAsia="Times New Roman" w:hAnsi="Times New Roman" w:cs="Times New Roman"/>
                <w:spacing w:val="60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Бег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3000 м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(мин,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EFB7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3426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 w:right="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423C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б/вр</w:t>
            </w:r>
          </w:p>
        </w:tc>
      </w:tr>
      <w:tr w:rsidR="00A308D5" w:rsidRPr="00A308D5" w14:paraId="03CD01B5" w14:textId="77777777" w:rsidTr="00A308D5">
        <w:trPr>
          <w:trHeight w:hRule="exact" w:val="283"/>
        </w:trPr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E15CB0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 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Бег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лыжах</w:t>
            </w:r>
            <w:r w:rsidRPr="00A308D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км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(мин,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76F2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05CA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 w:right="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1B87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б/вр</w:t>
            </w:r>
          </w:p>
        </w:tc>
      </w:tr>
      <w:tr w:rsidR="00A308D5" w:rsidRPr="00A308D5" w14:paraId="34A0A14F" w14:textId="77777777" w:rsidTr="00A308D5">
        <w:trPr>
          <w:trHeight w:hRule="exact" w:val="288"/>
        </w:trPr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C73360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A308D5">
              <w:rPr>
                <w:rFonts w:ascii="Times New Roman" w:eastAsia="Times New Roman" w:hAnsi="Times New Roman" w:cs="Times New Roman"/>
                <w:spacing w:val="60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Плавание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м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(мин,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D3AC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599A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 w:right="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6D59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б/вр</w:t>
            </w:r>
          </w:p>
        </w:tc>
      </w:tr>
      <w:tr w:rsidR="00A308D5" w:rsidRPr="00A308D5" w14:paraId="1D577897" w14:textId="77777777" w:rsidTr="00A308D5">
        <w:trPr>
          <w:trHeight w:hRule="exact" w:val="561"/>
        </w:trPr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593376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A308D5">
              <w:rPr>
                <w:rFonts w:ascii="Times New Roman" w:eastAsia="Times New Roman" w:hAnsi="Times New Roman" w:cs="Times New Roman"/>
                <w:spacing w:val="60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Приседание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A308D5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 </w:t>
            </w:r>
            <w:r w:rsidRPr="00A308D5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одной  </w:t>
            </w:r>
            <w:r w:rsidRPr="00A308D5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ноге  </w:t>
            </w:r>
            <w:r w:rsidRPr="00A308D5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 </w:t>
            </w:r>
            <w:r w:rsidRPr="00A308D5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опорой  </w:t>
            </w:r>
            <w:r w:rsidRPr="00A308D5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 </w:t>
            </w:r>
            <w:r w:rsidRPr="00A308D5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стену</w:t>
            </w:r>
            <w:r w:rsidRPr="00A308D5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(количество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раз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каждой</w:t>
            </w:r>
            <w:r w:rsidRPr="00A308D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ноге)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EE97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DD96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AF50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308D5" w:rsidRPr="00A308D5" w14:paraId="495BDD86" w14:textId="77777777" w:rsidTr="00A308D5">
        <w:trPr>
          <w:trHeight w:hRule="exact" w:val="285"/>
        </w:trPr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B9FB3E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 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Прыжок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длину</w:t>
            </w:r>
            <w:r w:rsidRPr="00A308D5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места (см)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50D0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2CDA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999D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</w:tr>
      <w:tr w:rsidR="00A308D5" w:rsidRPr="00A308D5" w14:paraId="647C24C9" w14:textId="77777777" w:rsidTr="00A308D5">
        <w:trPr>
          <w:trHeight w:hRule="exact" w:val="276"/>
        </w:trPr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4E2E13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 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Бросок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набивного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мяча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2кг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из-за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головы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(м)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8B49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3714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 w:right="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BFA6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</w:tr>
      <w:tr w:rsidR="00A308D5" w:rsidRPr="00A308D5" w14:paraId="168EC4B8" w14:textId="77777777" w:rsidTr="00A308D5">
        <w:trPr>
          <w:trHeight w:hRule="exact" w:val="577"/>
        </w:trPr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9C18ED" w14:textId="77777777" w:rsidR="00A308D5" w:rsidRPr="00A308D5" w:rsidRDefault="00A308D5" w:rsidP="00A308D5">
            <w:pPr>
              <w:widowControl w:val="0"/>
              <w:tabs>
                <w:tab w:val="left" w:pos="1688"/>
                <w:tab w:val="left" w:pos="2375"/>
                <w:tab w:val="left" w:pos="2877"/>
                <w:tab w:val="left" w:pos="4537"/>
                <w:tab w:val="left" w:pos="5035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  Силовой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тест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ab/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308D5">
              <w:rPr>
                <w:rFonts w:ascii="Times New Roman" w:eastAsia="Times New Roman" w:hAnsi="Times New Roman" w:cs="Times New Roman"/>
                <w:spacing w:val="-1"/>
                <w:w w:val="95"/>
                <w:sz w:val="24"/>
                <w:szCs w:val="24"/>
                <w:lang w:eastAsia="ru-RU"/>
              </w:rPr>
              <w:t>подтягивание</w:t>
            </w:r>
            <w:r w:rsidRPr="00A308D5">
              <w:rPr>
                <w:rFonts w:ascii="Times New Roman" w:eastAsia="Times New Roman" w:hAnsi="Times New Roman" w:cs="Times New Roman"/>
                <w:spacing w:val="-1"/>
                <w:w w:val="95"/>
                <w:sz w:val="24"/>
                <w:szCs w:val="24"/>
                <w:lang w:eastAsia="ru-RU"/>
              </w:rPr>
              <w:tab/>
            </w:r>
            <w:r w:rsidRPr="00A308D5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>на</w:t>
            </w:r>
            <w:r w:rsidRPr="00A308D5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eastAsia="ru-RU"/>
              </w:rPr>
              <w:tab/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высокой</w:t>
            </w:r>
            <w:r w:rsidRPr="00A308D5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перекладине (количество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раз)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F0C6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AA01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CC8A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A308D5" w:rsidRPr="00A308D5" w14:paraId="1F2FA86C" w14:textId="77777777" w:rsidTr="00A308D5">
        <w:trPr>
          <w:trHeight w:hRule="exact" w:val="557"/>
        </w:trPr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1D809C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 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Сгибание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A308D5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разгибание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рук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A308D5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упоре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Pr="00A308D5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брусьях</w:t>
            </w:r>
            <w:r w:rsidRPr="00A308D5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(количество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раз)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E299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E039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BFFA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308D5" w:rsidRPr="00A308D5" w14:paraId="61DAA8CA" w14:textId="77777777" w:rsidTr="00A308D5">
        <w:trPr>
          <w:trHeight w:hRule="exact" w:val="281"/>
        </w:trPr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5CFF78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 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Координационный</w:t>
            </w:r>
            <w:r w:rsidRPr="00A308D5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тест</w:t>
            </w:r>
            <w:r w:rsidRPr="00A308D5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A308D5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челночный</w:t>
            </w:r>
            <w:r w:rsidRPr="00A308D5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бег</w:t>
            </w:r>
            <w:r w:rsidRPr="00A308D5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3</w:t>
            </w:r>
            <w:r w:rsidRPr="00A308D5">
              <w:rPr>
                <w:rFonts w:ascii="Symbol" w:eastAsia="Times New Roman" w:hAnsi="Symbol" w:cs="Symbol"/>
                <w:spacing w:val="-1"/>
                <w:sz w:val="24"/>
                <w:szCs w:val="24"/>
                <w:lang w:eastAsia="ru-RU"/>
              </w:rPr>
              <w:t>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10</w:t>
            </w:r>
            <w:r w:rsidRPr="00A308D5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308D5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(с)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55F7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C77D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 w:right="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E054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</w:t>
            </w:r>
          </w:p>
        </w:tc>
      </w:tr>
      <w:tr w:rsidR="00A308D5" w:rsidRPr="00A308D5" w14:paraId="0BE1BD0A" w14:textId="77777777" w:rsidTr="00A308D5">
        <w:trPr>
          <w:trHeight w:hRule="exact" w:val="559"/>
        </w:trPr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8A4904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  <w:r w:rsidRPr="00A308D5">
              <w:rPr>
                <w:rFonts w:ascii="Times New Roman" w:eastAsia="Times New Roman" w:hAnsi="Times New Roman" w:cs="Times New Roman"/>
                <w:spacing w:val="60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Поднимание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 </w:t>
            </w:r>
            <w:r w:rsidRPr="00A308D5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A308D5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висе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</w:t>
            </w:r>
            <w:r w:rsidRPr="00A308D5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касания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перекладины</w:t>
            </w:r>
            <w:r w:rsidRPr="00A308D5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(количество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раз)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ED0F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FA51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D32A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308D5" w:rsidRPr="00A308D5" w14:paraId="68FBBBF4" w14:textId="77777777" w:rsidTr="00A308D5">
        <w:trPr>
          <w:trHeight w:hRule="exact" w:val="283"/>
        </w:trPr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1DE6BF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Бег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 м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(сек)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1D7C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C755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 w:right="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E4F0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</w:t>
            </w:r>
          </w:p>
        </w:tc>
      </w:tr>
      <w:tr w:rsidR="00A308D5" w:rsidRPr="00A308D5" w14:paraId="5782D9DB" w14:textId="77777777" w:rsidTr="00A308D5">
        <w:trPr>
          <w:trHeight w:hRule="exact" w:val="274"/>
        </w:trPr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6667A5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Метание гранаты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700 гр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(м)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DCEA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CAC9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4953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A308D5" w:rsidRPr="00A308D5" w14:paraId="79BE9272" w14:textId="77777777" w:rsidTr="00A308D5">
        <w:trPr>
          <w:trHeight w:hRule="exact" w:val="291"/>
        </w:trPr>
        <w:tc>
          <w:tcPr>
            <w:tcW w:w="101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8531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3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  <w:t>Девушки</w:t>
            </w:r>
          </w:p>
        </w:tc>
      </w:tr>
      <w:tr w:rsidR="00A308D5" w:rsidRPr="00A308D5" w14:paraId="19B8CC4C" w14:textId="77777777" w:rsidTr="00A308D5">
        <w:trPr>
          <w:trHeight w:hRule="exact" w:val="296"/>
        </w:trPr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0523F7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 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Бег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2000 м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(мин,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7AA5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E376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 w:right="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DF57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б/вр</w:t>
            </w:r>
          </w:p>
        </w:tc>
      </w:tr>
      <w:tr w:rsidR="00A308D5" w:rsidRPr="00A308D5" w14:paraId="56D7CE32" w14:textId="77777777" w:rsidTr="00A308D5">
        <w:trPr>
          <w:trHeight w:hRule="exact" w:val="271"/>
        </w:trPr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824238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 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Бег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лыжах</w:t>
            </w:r>
            <w:r w:rsidRPr="00A308D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3км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(мин,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4A8A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7510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 w:right="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B3FD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б/вр</w:t>
            </w:r>
          </w:p>
        </w:tc>
      </w:tr>
      <w:tr w:rsidR="00A308D5" w:rsidRPr="00A308D5" w14:paraId="4CE7AE73" w14:textId="77777777" w:rsidTr="00A308D5">
        <w:trPr>
          <w:trHeight w:hRule="exact" w:val="420"/>
        </w:trPr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0E3379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A308D5">
              <w:rPr>
                <w:rFonts w:ascii="Times New Roman" w:eastAsia="Times New Roman" w:hAnsi="Times New Roman" w:cs="Times New Roman"/>
                <w:spacing w:val="60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Плавание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м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(мин,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8499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9AAD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 w:right="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C86C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б/вр</w:t>
            </w:r>
          </w:p>
        </w:tc>
      </w:tr>
      <w:tr w:rsidR="00A308D5" w:rsidRPr="00A308D5" w14:paraId="5A6085A6" w14:textId="77777777" w:rsidTr="00A308D5">
        <w:trPr>
          <w:trHeight w:hRule="exact" w:val="305"/>
        </w:trPr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1C5C19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 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Прыжки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длину</w:t>
            </w:r>
            <w:r w:rsidRPr="00A308D5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(см)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219F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9206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D20A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A308D5" w:rsidRPr="00A308D5" w14:paraId="03AF9198" w14:textId="77777777" w:rsidTr="00A308D5">
        <w:trPr>
          <w:trHeight w:hRule="exact" w:val="586"/>
        </w:trPr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F41E1A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32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Pr="00A308D5">
              <w:rPr>
                <w:rFonts w:ascii="Times New Roman" w:eastAsia="Times New Roman" w:hAnsi="Times New Roman" w:cs="Times New Roman"/>
                <w:spacing w:val="60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Приседание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одной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ноге,</w:t>
            </w:r>
          </w:p>
          <w:p w14:paraId="07339B66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опора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стену</w:t>
            </w:r>
            <w:r w:rsidRPr="00A308D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(количество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раз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каждой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ноге)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4443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9EA0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2343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308D5" w:rsidRPr="00A308D5" w14:paraId="28E535FB" w14:textId="77777777" w:rsidTr="00A308D5">
        <w:trPr>
          <w:trHeight w:hRule="exact" w:val="261"/>
        </w:trPr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712168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327" w:firstLine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Pr="00A308D5">
              <w:rPr>
                <w:rFonts w:ascii="Times New Roman" w:eastAsia="Times New Roman" w:hAnsi="Times New Roman" w:cs="Times New Roman"/>
                <w:spacing w:val="60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Подтягивание</w:t>
            </w:r>
            <w:r w:rsidRPr="00A308D5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A308D5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низкой</w:t>
            </w:r>
            <w:r w:rsidRPr="00A308D5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перекладине</w:t>
            </w:r>
            <w:r w:rsidRPr="00A308D5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(количество</w:t>
            </w:r>
            <w:r w:rsidRPr="00A308D5">
              <w:rPr>
                <w:rFonts w:ascii="Times New Roman" w:eastAsia="Times New Roman" w:hAnsi="Times New Roman" w:cs="Times New Roman"/>
                <w:spacing w:val="61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раз)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3432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62D1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 w:right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CCA9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308D5" w:rsidRPr="00A308D5" w14:paraId="6F87A698" w14:textId="77777777" w:rsidTr="00A308D5">
        <w:trPr>
          <w:trHeight w:hRule="exact" w:val="273"/>
        </w:trPr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5495B4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 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Координационный</w:t>
            </w:r>
            <w:r w:rsidRPr="00A308D5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тест</w:t>
            </w:r>
            <w:r w:rsidRPr="00A308D5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A308D5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челночный</w:t>
            </w:r>
            <w:r w:rsidRPr="00A308D5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бег</w:t>
            </w:r>
            <w:r w:rsidRPr="00A308D5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3</w:t>
            </w:r>
            <w:r w:rsidRPr="00A308D5">
              <w:rPr>
                <w:rFonts w:ascii="Symbol" w:eastAsia="Times New Roman" w:hAnsi="Symbol" w:cs="Symbol"/>
                <w:spacing w:val="-1"/>
                <w:sz w:val="24"/>
                <w:szCs w:val="24"/>
                <w:lang w:eastAsia="ru-RU"/>
              </w:rPr>
              <w:t>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10</w:t>
            </w:r>
            <w:r w:rsidRPr="00A308D5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308D5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(с)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0B15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05AA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 w:right="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06DB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</w:t>
            </w:r>
          </w:p>
        </w:tc>
      </w:tr>
      <w:tr w:rsidR="00A308D5" w:rsidRPr="00A308D5" w14:paraId="44166C52" w14:textId="77777777" w:rsidTr="00A308D5">
        <w:trPr>
          <w:trHeight w:hRule="exact" w:val="273"/>
        </w:trPr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0F0769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 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Бросок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набивного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мяча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кг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из-за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головы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(м)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312B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1948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D71D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A308D5" w:rsidRPr="00A308D5" w14:paraId="0B0E073E" w14:textId="77777777" w:rsidTr="00A308D5">
        <w:trPr>
          <w:trHeight w:hRule="exact" w:val="273"/>
        </w:trPr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465823" w14:textId="77777777" w:rsidR="00A308D5" w:rsidRPr="00A308D5" w:rsidRDefault="00A308D5" w:rsidP="00A308D5">
            <w:pPr>
              <w:widowControl w:val="0"/>
              <w:tabs>
                <w:tab w:val="left" w:pos="813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Бег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 м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(сек)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0218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2238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8D78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</w:t>
            </w:r>
          </w:p>
        </w:tc>
      </w:tr>
      <w:tr w:rsidR="00A308D5" w:rsidRPr="00A308D5" w14:paraId="4411BEC0" w14:textId="77777777" w:rsidTr="00A308D5">
        <w:trPr>
          <w:trHeight w:hRule="exact" w:val="273"/>
        </w:trPr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38966A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Поднимание</w:t>
            </w:r>
            <w:r w:rsidRPr="00A308D5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(сед)</w:t>
            </w:r>
            <w:r w:rsidRPr="00A308D5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опускание</w:t>
            </w:r>
            <w:r w:rsidRPr="00A308D5"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туловища</w:t>
            </w:r>
            <w:r w:rsidRPr="00A308D5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из</w:t>
            </w:r>
            <w:r w:rsidRPr="00A308D5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положения</w:t>
            </w:r>
            <w:r w:rsidRPr="00A308D5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лежа,</w:t>
            </w:r>
            <w:r w:rsidRPr="00A308D5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ноги</w:t>
            </w:r>
            <w:r w:rsidRPr="00A308D5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закреплены,</w:t>
            </w:r>
            <w:r w:rsidRPr="00A308D5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руки</w:t>
            </w:r>
            <w:r w:rsidRPr="00A308D5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A308D5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головой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(количество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раз)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1F85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284D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FCE5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A308D5" w:rsidRPr="00A308D5" w14:paraId="74C412A4" w14:textId="77777777" w:rsidTr="00A308D5">
        <w:trPr>
          <w:trHeight w:hRule="exact" w:val="273"/>
        </w:trPr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CF9241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Прыжки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длину</w:t>
            </w:r>
            <w:r w:rsidRPr="00A308D5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(см)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C4E4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53A5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9B50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A308D5" w:rsidRPr="00A308D5" w14:paraId="416DD51C" w14:textId="77777777" w:rsidTr="00A308D5">
        <w:trPr>
          <w:trHeight w:hRule="exact" w:val="273"/>
        </w:trPr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0C21D4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Прыжки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высоту</w:t>
            </w:r>
            <w:r w:rsidRPr="00A308D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разбега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(см)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8C6B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CCE0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6558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A308D5" w:rsidRPr="00A308D5" w14:paraId="5E4B558A" w14:textId="77777777" w:rsidTr="00A308D5">
        <w:trPr>
          <w:trHeight w:hRule="exact" w:val="273"/>
        </w:trPr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955BA1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3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Метание гранаты</w:t>
            </w: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500 гр. </w:t>
            </w:r>
            <w:r w:rsidRPr="00A308D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(м)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FBC4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6498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059D" w14:textId="77777777" w:rsidR="00A308D5" w:rsidRPr="00A308D5" w:rsidRDefault="00A308D5" w:rsidP="00A308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84"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8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</w:tbl>
    <w:p w14:paraId="05236A9F" w14:textId="3ABE0544" w:rsidR="00A308D5" w:rsidRDefault="00A308D5" w:rsidP="00A378D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DCE1B0" w14:textId="02CAEA91" w:rsidR="00A308D5" w:rsidRDefault="00A308D5" w:rsidP="00A378D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64B1AF8" w14:textId="77777777" w:rsidR="00A308D5" w:rsidRPr="00A308D5" w:rsidRDefault="00A308D5" w:rsidP="00A308D5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3A196132" w14:textId="77777777" w:rsidR="00A308D5" w:rsidRPr="00A308D5" w:rsidRDefault="00A308D5" w:rsidP="00A308D5">
      <w:pPr>
        <w:spacing w:after="0" w:line="276" w:lineRule="auto"/>
        <w:ind w:left="21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2EB7E84C" w14:textId="77777777" w:rsidR="00A308D5" w:rsidRPr="00A308D5" w:rsidRDefault="00A308D5" w:rsidP="00A308D5">
      <w:pPr>
        <w:spacing w:after="0" w:line="276" w:lineRule="auto"/>
        <w:ind w:left="21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16B8F4B2" w14:textId="77777777" w:rsidR="00A308D5" w:rsidRPr="00A308D5" w:rsidRDefault="00A308D5" w:rsidP="00A308D5">
      <w:p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42A7CBF8" w14:textId="77777777" w:rsidR="00A308D5" w:rsidRPr="00A308D5" w:rsidRDefault="00A308D5" w:rsidP="00A308D5">
      <w:pPr>
        <w:spacing w:after="0" w:line="276" w:lineRule="auto"/>
        <w:ind w:left="21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16D80091" w14:textId="77777777" w:rsidR="00A308D5" w:rsidRPr="00A308D5" w:rsidRDefault="00A308D5" w:rsidP="00A308D5">
      <w:pPr>
        <w:spacing w:after="0" w:line="276" w:lineRule="auto"/>
        <w:ind w:left="21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79446E10" w14:textId="77777777" w:rsidR="00A308D5" w:rsidRPr="00A308D5" w:rsidRDefault="00A308D5" w:rsidP="00A308D5">
      <w:pPr>
        <w:spacing w:after="0" w:line="276" w:lineRule="auto"/>
        <w:ind w:left="21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059A6423" w14:textId="77777777" w:rsidR="00A308D5" w:rsidRPr="00A308D5" w:rsidRDefault="00A308D5" w:rsidP="00A308D5">
      <w:pPr>
        <w:spacing w:after="0" w:line="276" w:lineRule="auto"/>
        <w:ind w:left="21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18103D4C" w14:textId="77777777" w:rsidR="00A308D5" w:rsidRPr="00A308D5" w:rsidRDefault="00A308D5" w:rsidP="00A308D5">
      <w:pPr>
        <w:spacing w:after="0" w:line="276" w:lineRule="auto"/>
        <w:ind w:left="21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6F4E5EE3" w14:textId="77777777" w:rsidR="00F7250F" w:rsidRPr="00F7250F" w:rsidRDefault="00F7250F" w:rsidP="00F7250F">
      <w:pPr>
        <w:spacing w:after="0" w:line="276" w:lineRule="auto"/>
        <w:ind w:left="21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sectPr w:rsidR="00F7250F" w:rsidRPr="00F7250F" w:rsidSect="002E0720">
      <w:pgSz w:w="11906" w:h="16838"/>
      <w:pgMar w:top="851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"/>
      <w:lvlJc w:val="left"/>
      <w:pPr>
        <w:ind w:left="1017" w:hanging="361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ind w:left="220" w:hanging="360"/>
      </w:pPr>
      <w:rPr>
        <w:rFonts w:ascii="Times New Roman" w:hAnsi="Times New Roman" w:cs="Times New Roman"/>
        <w:b/>
        <w:bCs/>
        <w:sz w:val="24"/>
        <w:szCs w:val="24"/>
      </w:rPr>
    </w:lvl>
    <w:lvl w:ilvl="2">
      <w:numFmt w:val="bullet"/>
      <w:lvlText w:val="•"/>
      <w:lvlJc w:val="left"/>
      <w:pPr>
        <w:ind w:left="2104" w:hanging="360"/>
      </w:pPr>
    </w:lvl>
    <w:lvl w:ilvl="3">
      <w:numFmt w:val="bullet"/>
      <w:lvlText w:val="•"/>
      <w:lvlJc w:val="left"/>
      <w:pPr>
        <w:ind w:left="3192" w:hanging="360"/>
      </w:pPr>
    </w:lvl>
    <w:lvl w:ilvl="4">
      <w:numFmt w:val="bullet"/>
      <w:lvlText w:val="•"/>
      <w:lvlJc w:val="left"/>
      <w:pPr>
        <w:ind w:left="4280" w:hanging="360"/>
      </w:pPr>
    </w:lvl>
    <w:lvl w:ilvl="5">
      <w:numFmt w:val="bullet"/>
      <w:lvlText w:val="•"/>
      <w:lvlJc w:val="left"/>
      <w:pPr>
        <w:ind w:left="5368" w:hanging="360"/>
      </w:pPr>
    </w:lvl>
    <w:lvl w:ilvl="6">
      <w:numFmt w:val="bullet"/>
      <w:lvlText w:val="•"/>
      <w:lvlJc w:val="left"/>
      <w:pPr>
        <w:ind w:left="6455" w:hanging="360"/>
      </w:pPr>
    </w:lvl>
    <w:lvl w:ilvl="7">
      <w:numFmt w:val="bullet"/>
      <w:lvlText w:val="•"/>
      <w:lvlJc w:val="left"/>
      <w:pPr>
        <w:ind w:left="7543" w:hanging="360"/>
      </w:pPr>
    </w:lvl>
    <w:lvl w:ilvl="8">
      <w:numFmt w:val="bullet"/>
      <w:lvlText w:val="•"/>
      <w:lvlJc w:val="left"/>
      <w:pPr>
        <w:ind w:left="8631" w:hanging="360"/>
      </w:pPr>
    </w:lvl>
  </w:abstractNum>
  <w:abstractNum w:abstractNumId="1" w15:restartNumberingAfterBreak="0">
    <w:nsid w:val="00000403"/>
    <w:multiLevelType w:val="multilevel"/>
    <w:tmpl w:val="00000886"/>
    <w:lvl w:ilvl="0">
      <w:numFmt w:val="bullet"/>
      <w:lvlText w:val=""/>
      <w:lvlJc w:val="left"/>
      <w:pPr>
        <w:ind w:left="220" w:hanging="286"/>
      </w:pPr>
      <w:rPr>
        <w:rFonts w:ascii="Symbol" w:hAnsi="Symbol" w:cs="Symbol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278" w:hanging="286"/>
      </w:pPr>
    </w:lvl>
    <w:lvl w:ilvl="2">
      <w:numFmt w:val="bullet"/>
      <w:lvlText w:val="•"/>
      <w:lvlJc w:val="left"/>
      <w:pPr>
        <w:ind w:left="2337" w:hanging="286"/>
      </w:pPr>
    </w:lvl>
    <w:lvl w:ilvl="3">
      <w:numFmt w:val="bullet"/>
      <w:lvlText w:val="•"/>
      <w:lvlJc w:val="left"/>
      <w:pPr>
        <w:ind w:left="3395" w:hanging="286"/>
      </w:pPr>
    </w:lvl>
    <w:lvl w:ilvl="4">
      <w:numFmt w:val="bullet"/>
      <w:lvlText w:val="•"/>
      <w:lvlJc w:val="left"/>
      <w:pPr>
        <w:ind w:left="4454" w:hanging="286"/>
      </w:pPr>
    </w:lvl>
    <w:lvl w:ilvl="5">
      <w:numFmt w:val="bullet"/>
      <w:lvlText w:val="•"/>
      <w:lvlJc w:val="left"/>
      <w:pPr>
        <w:ind w:left="5513" w:hanging="286"/>
      </w:pPr>
    </w:lvl>
    <w:lvl w:ilvl="6">
      <w:numFmt w:val="bullet"/>
      <w:lvlText w:val="•"/>
      <w:lvlJc w:val="left"/>
      <w:pPr>
        <w:ind w:left="6571" w:hanging="286"/>
      </w:pPr>
    </w:lvl>
    <w:lvl w:ilvl="7">
      <w:numFmt w:val="bullet"/>
      <w:lvlText w:val="•"/>
      <w:lvlJc w:val="left"/>
      <w:pPr>
        <w:ind w:left="7630" w:hanging="286"/>
      </w:pPr>
    </w:lvl>
    <w:lvl w:ilvl="8">
      <w:numFmt w:val="bullet"/>
      <w:lvlText w:val="•"/>
      <w:lvlJc w:val="left"/>
      <w:pPr>
        <w:ind w:left="8689" w:hanging="286"/>
      </w:pPr>
    </w:lvl>
  </w:abstractNum>
  <w:abstractNum w:abstractNumId="2" w15:restartNumberingAfterBreak="0">
    <w:nsid w:val="00000404"/>
    <w:multiLevelType w:val="multilevel"/>
    <w:tmpl w:val="00000887"/>
    <w:lvl w:ilvl="0">
      <w:numFmt w:val="bullet"/>
      <w:lvlText w:val=""/>
      <w:lvlJc w:val="left"/>
      <w:pPr>
        <w:ind w:left="220" w:hanging="286"/>
      </w:pPr>
      <w:rPr>
        <w:rFonts w:ascii="Symbol" w:hAnsi="Symbol" w:cs="Symbol"/>
        <w:b w:val="0"/>
        <w:bCs w:val="0"/>
        <w:sz w:val="28"/>
        <w:szCs w:val="28"/>
      </w:rPr>
    </w:lvl>
    <w:lvl w:ilvl="1">
      <w:numFmt w:val="bullet"/>
      <w:lvlText w:val="•"/>
      <w:lvlJc w:val="left"/>
      <w:pPr>
        <w:ind w:left="1278" w:hanging="286"/>
      </w:pPr>
    </w:lvl>
    <w:lvl w:ilvl="2">
      <w:numFmt w:val="bullet"/>
      <w:lvlText w:val="•"/>
      <w:lvlJc w:val="left"/>
      <w:pPr>
        <w:ind w:left="2337" w:hanging="286"/>
      </w:pPr>
    </w:lvl>
    <w:lvl w:ilvl="3">
      <w:numFmt w:val="bullet"/>
      <w:lvlText w:val="•"/>
      <w:lvlJc w:val="left"/>
      <w:pPr>
        <w:ind w:left="3395" w:hanging="286"/>
      </w:pPr>
    </w:lvl>
    <w:lvl w:ilvl="4">
      <w:numFmt w:val="bullet"/>
      <w:lvlText w:val="•"/>
      <w:lvlJc w:val="left"/>
      <w:pPr>
        <w:ind w:left="4454" w:hanging="286"/>
      </w:pPr>
    </w:lvl>
    <w:lvl w:ilvl="5">
      <w:numFmt w:val="bullet"/>
      <w:lvlText w:val="•"/>
      <w:lvlJc w:val="left"/>
      <w:pPr>
        <w:ind w:left="5513" w:hanging="286"/>
      </w:pPr>
    </w:lvl>
    <w:lvl w:ilvl="6">
      <w:numFmt w:val="bullet"/>
      <w:lvlText w:val="•"/>
      <w:lvlJc w:val="left"/>
      <w:pPr>
        <w:ind w:left="6571" w:hanging="286"/>
      </w:pPr>
    </w:lvl>
    <w:lvl w:ilvl="7">
      <w:numFmt w:val="bullet"/>
      <w:lvlText w:val="•"/>
      <w:lvlJc w:val="left"/>
      <w:pPr>
        <w:ind w:left="7630" w:hanging="286"/>
      </w:pPr>
    </w:lvl>
    <w:lvl w:ilvl="8">
      <w:numFmt w:val="bullet"/>
      <w:lvlText w:val="•"/>
      <w:lvlJc w:val="left"/>
      <w:pPr>
        <w:ind w:left="8689" w:hanging="286"/>
      </w:pPr>
    </w:lvl>
  </w:abstractNum>
  <w:abstractNum w:abstractNumId="3" w15:restartNumberingAfterBreak="0">
    <w:nsid w:val="00000405"/>
    <w:multiLevelType w:val="multilevel"/>
    <w:tmpl w:val="00000888"/>
    <w:lvl w:ilvl="0">
      <w:start w:val="2"/>
      <w:numFmt w:val="decimal"/>
      <w:lvlText w:val="%1"/>
      <w:lvlJc w:val="left"/>
      <w:pPr>
        <w:ind w:left="460" w:hanging="360"/>
      </w:pPr>
    </w:lvl>
    <w:lvl w:ilvl="1">
      <w:start w:val="1"/>
      <w:numFmt w:val="decimal"/>
      <w:lvlText w:val="%1.%2"/>
      <w:lvlJc w:val="left"/>
      <w:pPr>
        <w:ind w:left="460" w:hanging="360"/>
      </w:pPr>
      <w:rPr>
        <w:rFonts w:ascii="Times New Roman" w:hAnsi="Times New Roman" w:cs="Times New Roman"/>
        <w:b/>
        <w:bCs/>
        <w:sz w:val="24"/>
        <w:szCs w:val="24"/>
      </w:rPr>
    </w:lvl>
    <w:lvl w:ilvl="2">
      <w:numFmt w:val="bullet"/>
      <w:lvlText w:val="•"/>
      <w:lvlJc w:val="left"/>
      <w:pPr>
        <w:ind w:left="2365" w:hanging="360"/>
      </w:pPr>
    </w:lvl>
    <w:lvl w:ilvl="3">
      <w:numFmt w:val="bullet"/>
      <w:lvlText w:val="•"/>
      <w:lvlJc w:val="left"/>
      <w:pPr>
        <w:ind w:left="3317" w:hanging="360"/>
      </w:pPr>
    </w:lvl>
    <w:lvl w:ilvl="4">
      <w:numFmt w:val="bullet"/>
      <w:lvlText w:val="•"/>
      <w:lvlJc w:val="left"/>
      <w:pPr>
        <w:ind w:left="4270" w:hanging="360"/>
      </w:pPr>
    </w:lvl>
    <w:lvl w:ilvl="5">
      <w:numFmt w:val="bullet"/>
      <w:lvlText w:val="•"/>
      <w:lvlJc w:val="left"/>
      <w:pPr>
        <w:ind w:left="5223" w:hanging="360"/>
      </w:pPr>
    </w:lvl>
    <w:lvl w:ilvl="6">
      <w:numFmt w:val="bullet"/>
      <w:lvlText w:val="•"/>
      <w:lvlJc w:val="left"/>
      <w:pPr>
        <w:ind w:left="6175" w:hanging="360"/>
      </w:pPr>
    </w:lvl>
    <w:lvl w:ilvl="7">
      <w:numFmt w:val="bullet"/>
      <w:lvlText w:val="•"/>
      <w:lvlJc w:val="left"/>
      <w:pPr>
        <w:ind w:left="7128" w:hanging="360"/>
      </w:pPr>
    </w:lvl>
    <w:lvl w:ilvl="8">
      <w:numFmt w:val="bullet"/>
      <w:lvlText w:val="•"/>
      <w:lvlJc w:val="left"/>
      <w:pPr>
        <w:ind w:left="8081" w:hanging="360"/>
      </w:pPr>
    </w:lvl>
  </w:abstractNum>
  <w:abstractNum w:abstractNumId="4" w15:restartNumberingAfterBreak="0">
    <w:nsid w:val="00000406"/>
    <w:multiLevelType w:val="multilevel"/>
    <w:tmpl w:val="00000889"/>
    <w:lvl w:ilvl="0">
      <w:start w:val="1"/>
      <w:numFmt w:val="decimal"/>
      <w:lvlText w:val="%1."/>
      <w:lvlJc w:val="left"/>
      <w:pPr>
        <w:ind w:left="627" w:hanging="24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485" w:hanging="240"/>
      </w:pPr>
    </w:lvl>
    <w:lvl w:ilvl="2">
      <w:numFmt w:val="bullet"/>
      <w:lvlText w:val="•"/>
      <w:lvlJc w:val="left"/>
      <w:pPr>
        <w:ind w:left="2342" w:hanging="240"/>
      </w:pPr>
    </w:lvl>
    <w:lvl w:ilvl="3">
      <w:numFmt w:val="bullet"/>
      <w:lvlText w:val="•"/>
      <w:lvlJc w:val="left"/>
      <w:pPr>
        <w:ind w:left="3200" w:hanging="240"/>
      </w:pPr>
    </w:lvl>
    <w:lvl w:ilvl="4">
      <w:numFmt w:val="bullet"/>
      <w:lvlText w:val="•"/>
      <w:lvlJc w:val="left"/>
      <w:pPr>
        <w:ind w:left="4058" w:hanging="240"/>
      </w:pPr>
    </w:lvl>
    <w:lvl w:ilvl="5">
      <w:numFmt w:val="bullet"/>
      <w:lvlText w:val="•"/>
      <w:lvlJc w:val="left"/>
      <w:pPr>
        <w:ind w:left="4915" w:hanging="240"/>
      </w:pPr>
    </w:lvl>
    <w:lvl w:ilvl="6">
      <w:numFmt w:val="bullet"/>
      <w:lvlText w:val="•"/>
      <w:lvlJc w:val="left"/>
      <w:pPr>
        <w:ind w:left="5773" w:hanging="240"/>
      </w:pPr>
    </w:lvl>
    <w:lvl w:ilvl="7">
      <w:numFmt w:val="bullet"/>
      <w:lvlText w:val="•"/>
      <w:lvlJc w:val="left"/>
      <w:pPr>
        <w:ind w:left="6630" w:hanging="240"/>
      </w:pPr>
    </w:lvl>
    <w:lvl w:ilvl="8">
      <w:numFmt w:val="bullet"/>
      <w:lvlText w:val="•"/>
      <w:lvlJc w:val="left"/>
      <w:pPr>
        <w:ind w:left="7488" w:hanging="240"/>
      </w:pPr>
    </w:lvl>
  </w:abstractNum>
  <w:abstractNum w:abstractNumId="5" w15:restartNumberingAfterBreak="0">
    <w:nsid w:val="00000407"/>
    <w:multiLevelType w:val="multilevel"/>
    <w:tmpl w:val="0000088A"/>
    <w:lvl w:ilvl="0">
      <w:start w:val="3"/>
      <w:numFmt w:val="decimal"/>
      <w:lvlText w:val="%1"/>
      <w:lvlJc w:val="left"/>
      <w:pPr>
        <w:ind w:left="580" w:hanging="360"/>
      </w:pPr>
    </w:lvl>
    <w:lvl w:ilvl="1">
      <w:start w:val="1"/>
      <w:numFmt w:val="decimal"/>
      <w:lvlText w:val="%1.%2"/>
      <w:lvlJc w:val="left"/>
      <w:pPr>
        <w:ind w:left="580" w:hanging="360"/>
      </w:pPr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ind w:left="928" w:hanging="709"/>
      </w:pPr>
      <w:rPr>
        <w:rFonts w:ascii="Times New Roman" w:hAnsi="Times New Roman" w:cs="Times New Roman"/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858" w:hanging="361"/>
      </w:pPr>
      <w:rPr>
        <w:rFonts w:ascii="Times New Roman" w:hAnsi="Times New Roman" w:cs="Times New Roman"/>
        <w:b w:val="0"/>
        <w:bCs w:val="0"/>
        <w:spacing w:val="2"/>
        <w:sz w:val="24"/>
        <w:szCs w:val="24"/>
      </w:rPr>
    </w:lvl>
    <w:lvl w:ilvl="4">
      <w:start w:val="1"/>
      <w:numFmt w:val="decimal"/>
      <w:lvlText w:val="%5."/>
      <w:lvlJc w:val="left"/>
      <w:pPr>
        <w:ind w:left="560" w:hanging="361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5">
      <w:numFmt w:val="bullet"/>
      <w:lvlText w:val="•"/>
      <w:lvlJc w:val="left"/>
      <w:pPr>
        <w:ind w:left="3630" w:hanging="361"/>
      </w:pPr>
    </w:lvl>
    <w:lvl w:ilvl="6">
      <w:numFmt w:val="bullet"/>
      <w:lvlText w:val="•"/>
      <w:lvlJc w:val="left"/>
      <w:pPr>
        <w:ind w:left="4981" w:hanging="361"/>
      </w:pPr>
    </w:lvl>
    <w:lvl w:ilvl="7">
      <w:numFmt w:val="bullet"/>
      <w:lvlText w:val="•"/>
      <w:lvlJc w:val="left"/>
      <w:pPr>
        <w:ind w:left="6333" w:hanging="361"/>
      </w:pPr>
    </w:lvl>
    <w:lvl w:ilvl="8">
      <w:numFmt w:val="bullet"/>
      <w:lvlText w:val="•"/>
      <w:lvlJc w:val="left"/>
      <w:pPr>
        <w:ind w:left="7684" w:hanging="361"/>
      </w:pPr>
    </w:lvl>
  </w:abstractNum>
  <w:abstractNum w:abstractNumId="6" w15:restartNumberingAfterBreak="0">
    <w:nsid w:val="00000408"/>
    <w:multiLevelType w:val="multilevel"/>
    <w:tmpl w:val="0000088B"/>
    <w:lvl w:ilvl="0">
      <w:start w:val="3"/>
      <w:numFmt w:val="decimal"/>
      <w:lvlText w:val="%1"/>
      <w:lvlJc w:val="left"/>
      <w:pPr>
        <w:ind w:left="975" w:hanging="497"/>
      </w:pPr>
    </w:lvl>
    <w:lvl w:ilvl="1">
      <w:start w:val="2"/>
      <w:numFmt w:val="decimal"/>
      <w:lvlText w:val="%1.%2"/>
      <w:lvlJc w:val="left"/>
      <w:pPr>
        <w:ind w:left="975" w:hanging="497"/>
      </w:pPr>
    </w:lvl>
    <w:lvl w:ilvl="2">
      <w:start w:val="2"/>
      <w:numFmt w:val="decimal"/>
      <w:lvlText w:val="%1.%2.%3"/>
      <w:lvlJc w:val="left"/>
      <w:pPr>
        <w:ind w:left="975" w:hanging="497"/>
      </w:pPr>
      <w:rPr>
        <w:rFonts w:ascii="Times New Roman" w:hAnsi="Times New Roman" w:cs="Times New Roman"/>
        <w:b/>
        <w:bCs/>
        <w:sz w:val="22"/>
        <w:szCs w:val="22"/>
      </w:rPr>
    </w:lvl>
    <w:lvl w:ilvl="3">
      <w:numFmt w:val="bullet"/>
      <w:lvlText w:val="•"/>
      <w:lvlJc w:val="left"/>
      <w:pPr>
        <w:ind w:left="3810" w:hanging="497"/>
      </w:pPr>
    </w:lvl>
    <w:lvl w:ilvl="4">
      <w:numFmt w:val="bullet"/>
      <w:lvlText w:val="•"/>
      <w:lvlJc w:val="left"/>
      <w:pPr>
        <w:ind w:left="4755" w:hanging="497"/>
      </w:pPr>
    </w:lvl>
    <w:lvl w:ilvl="5">
      <w:numFmt w:val="bullet"/>
      <w:lvlText w:val="•"/>
      <w:lvlJc w:val="left"/>
      <w:pPr>
        <w:ind w:left="5701" w:hanging="497"/>
      </w:pPr>
    </w:lvl>
    <w:lvl w:ilvl="6">
      <w:numFmt w:val="bullet"/>
      <w:lvlText w:val="•"/>
      <w:lvlJc w:val="left"/>
      <w:pPr>
        <w:ind w:left="6646" w:hanging="497"/>
      </w:pPr>
    </w:lvl>
    <w:lvl w:ilvl="7">
      <w:numFmt w:val="bullet"/>
      <w:lvlText w:val="•"/>
      <w:lvlJc w:val="left"/>
      <w:pPr>
        <w:ind w:left="7591" w:hanging="497"/>
      </w:pPr>
    </w:lvl>
    <w:lvl w:ilvl="8">
      <w:numFmt w:val="bullet"/>
      <w:lvlText w:val="•"/>
      <w:lvlJc w:val="left"/>
      <w:pPr>
        <w:ind w:left="8536" w:hanging="497"/>
      </w:pPr>
    </w:lvl>
  </w:abstractNum>
  <w:abstractNum w:abstractNumId="7" w15:restartNumberingAfterBreak="0">
    <w:nsid w:val="00000409"/>
    <w:multiLevelType w:val="multilevel"/>
    <w:tmpl w:val="0000088C"/>
    <w:lvl w:ilvl="0">
      <w:start w:val="1"/>
      <w:numFmt w:val="decimal"/>
      <w:lvlText w:val="%1."/>
      <w:lvlJc w:val="left"/>
      <w:pPr>
        <w:ind w:left="560" w:hanging="361"/>
      </w:pPr>
      <w:rPr>
        <w:rFonts w:ascii="Times New Roman" w:hAnsi="Times New Roman" w:cs="Times New Roman"/>
        <w:b w:val="0"/>
        <w:bCs w:val="0"/>
        <w:spacing w:val="-8"/>
        <w:sz w:val="24"/>
        <w:szCs w:val="24"/>
      </w:rPr>
    </w:lvl>
    <w:lvl w:ilvl="1">
      <w:numFmt w:val="bullet"/>
      <w:lvlText w:val="•"/>
      <w:lvlJc w:val="left"/>
      <w:pPr>
        <w:ind w:left="1547" w:hanging="361"/>
      </w:pPr>
    </w:lvl>
    <w:lvl w:ilvl="2">
      <w:numFmt w:val="bullet"/>
      <w:lvlText w:val="•"/>
      <w:lvlJc w:val="left"/>
      <w:pPr>
        <w:ind w:left="2533" w:hanging="361"/>
      </w:pPr>
    </w:lvl>
    <w:lvl w:ilvl="3">
      <w:numFmt w:val="bullet"/>
      <w:lvlText w:val="•"/>
      <w:lvlJc w:val="left"/>
      <w:pPr>
        <w:ind w:left="3520" w:hanging="361"/>
      </w:pPr>
    </w:lvl>
    <w:lvl w:ilvl="4">
      <w:numFmt w:val="bullet"/>
      <w:lvlText w:val="•"/>
      <w:lvlJc w:val="left"/>
      <w:pPr>
        <w:ind w:left="4506" w:hanging="361"/>
      </w:pPr>
    </w:lvl>
    <w:lvl w:ilvl="5">
      <w:numFmt w:val="bullet"/>
      <w:lvlText w:val="•"/>
      <w:lvlJc w:val="left"/>
      <w:pPr>
        <w:ind w:left="5493" w:hanging="361"/>
      </w:pPr>
    </w:lvl>
    <w:lvl w:ilvl="6">
      <w:numFmt w:val="bullet"/>
      <w:lvlText w:val="•"/>
      <w:lvlJc w:val="left"/>
      <w:pPr>
        <w:ind w:left="6480" w:hanging="361"/>
      </w:pPr>
    </w:lvl>
    <w:lvl w:ilvl="7">
      <w:numFmt w:val="bullet"/>
      <w:lvlText w:val="•"/>
      <w:lvlJc w:val="left"/>
      <w:pPr>
        <w:ind w:left="7466" w:hanging="361"/>
      </w:pPr>
    </w:lvl>
    <w:lvl w:ilvl="8">
      <w:numFmt w:val="bullet"/>
      <w:lvlText w:val="•"/>
      <w:lvlJc w:val="left"/>
      <w:pPr>
        <w:ind w:left="8453" w:hanging="361"/>
      </w:pPr>
    </w:lvl>
  </w:abstractNum>
  <w:abstractNum w:abstractNumId="8" w15:restartNumberingAfterBreak="0">
    <w:nsid w:val="0000040A"/>
    <w:multiLevelType w:val="multilevel"/>
    <w:tmpl w:val="0000088D"/>
    <w:lvl w:ilvl="0">
      <w:start w:val="5"/>
      <w:numFmt w:val="decimal"/>
      <w:lvlText w:val="%1."/>
      <w:lvlJc w:val="left"/>
      <w:pPr>
        <w:ind w:left="560" w:hanging="361"/>
      </w:pPr>
      <w:rPr>
        <w:rFonts w:ascii="Times New Roman" w:hAnsi="Times New Roman" w:cs="Times New Roman"/>
        <w:b w:val="0"/>
        <w:bCs w:val="0"/>
        <w:spacing w:val="-8"/>
        <w:sz w:val="24"/>
        <w:szCs w:val="24"/>
      </w:rPr>
    </w:lvl>
    <w:lvl w:ilvl="1">
      <w:numFmt w:val="bullet"/>
      <w:lvlText w:val="•"/>
      <w:lvlJc w:val="left"/>
      <w:pPr>
        <w:ind w:left="1547" w:hanging="361"/>
      </w:pPr>
    </w:lvl>
    <w:lvl w:ilvl="2">
      <w:numFmt w:val="bullet"/>
      <w:lvlText w:val="•"/>
      <w:lvlJc w:val="left"/>
      <w:pPr>
        <w:ind w:left="2533" w:hanging="361"/>
      </w:pPr>
    </w:lvl>
    <w:lvl w:ilvl="3">
      <w:numFmt w:val="bullet"/>
      <w:lvlText w:val="•"/>
      <w:lvlJc w:val="left"/>
      <w:pPr>
        <w:ind w:left="3520" w:hanging="361"/>
      </w:pPr>
    </w:lvl>
    <w:lvl w:ilvl="4">
      <w:numFmt w:val="bullet"/>
      <w:lvlText w:val="•"/>
      <w:lvlJc w:val="left"/>
      <w:pPr>
        <w:ind w:left="4506" w:hanging="361"/>
      </w:pPr>
    </w:lvl>
    <w:lvl w:ilvl="5">
      <w:numFmt w:val="bullet"/>
      <w:lvlText w:val="•"/>
      <w:lvlJc w:val="left"/>
      <w:pPr>
        <w:ind w:left="5493" w:hanging="361"/>
      </w:pPr>
    </w:lvl>
    <w:lvl w:ilvl="6">
      <w:numFmt w:val="bullet"/>
      <w:lvlText w:val="•"/>
      <w:lvlJc w:val="left"/>
      <w:pPr>
        <w:ind w:left="6480" w:hanging="361"/>
      </w:pPr>
    </w:lvl>
    <w:lvl w:ilvl="7">
      <w:numFmt w:val="bullet"/>
      <w:lvlText w:val="•"/>
      <w:lvlJc w:val="left"/>
      <w:pPr>
        <w:ind w:left="7466" w:hanging="361"/>
      </w:pPr>
    </w:lvl>
    <w:lvl w:ilvl="8">
      <w:numFmt w:val="bullet"/>
      <w:lvlText w:val="•"/>
      <w:lvlJc w:val="left"/>
      <w:pPr>
        <w:ind w:left="8453" w:hanging="361"/>
      </w:pPr>
    </w:lvl>
  </w:abstractNum>
  <w:abstractNum w:abstractNumId="9" w15:restartNumberingAfterBreak="0">
    <w:nsid w:val="0000040B"/>
    <w:multiLevelType w:val="multilevel"/>
    <w:tmpl w:val="0000088E"/>
    <w:lvl w:ilvl="0">
      <w:numFmt w:val="bullet"/>
      <w:lvlText w:val="–"/>
      <w:lvlJc w:val="left"/>
      <w:pPr>
        <w:ind w:left="102" w:hanging="18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445" w:hanging="180"/>
      </w:pPr>
    </w:lvl>
    <w:lvl w:ilvl="2">
      <w:numFmt w:val="bullet"/>
      <w:lvlText w:val="•"/>
      <w:lvlJc w:val="left"/>
      <w:pPr>
        <w:ind w:left="788" w:hanging="180"/>
      </w:pPr>
    </w:lvl>
    <w:lvl w:ilvl="3">
      <w:numFmt w:val="bullet"/>
      <w:lvlText w:val="•"/>
      <w:lvlJc w:val="left"/>
      <w:pPr>
        <w:ind w:left="1131" w:hanging="180"/>
      </w:pPr>
    </w:lvl>
    <w:lvl w:ilvl="4">
      <w:numFmt w:val="bullet"/>
      <w:lvlText w:val="•"/>
      <w:lvlJc w:val="left"/>
      <w:pPr>
        <w:ind w:left="1474" w:hanging="180"/>
      </w:pPr>
    </w:lvl>
    <w:lvl w:ilvl="5">
      <w:numFmt w:val="bullet"/>
      <w:lvlText w:val="•"/>
      <w:lvlJc w:val="left"/>
      <w:pPr>
        <w:ind w:left="1818" w:hanging="180"/>
      </w:pPr>
    </w:lvl>
    <w:lvl w:ilvl="6">
      <w:numFmt w:val="bullet"/>
      <w:lvlText w:val="•"/>
      <w:lvlJc w:val="left"/>
      <w:pPr>
        <w:ind w:left="2161" w:hanging="180"/>
      </w:pPr>
    </w:lvl>
    <w:lvl w:ilvl="7">
      <w:numFmt w:val="bullet"/>
      <w:lvlText w:val="•"/>
      <w:lvlJc w:val="left"/>
      <w:pPr>
        <w:ind w:left="2504" w:hanging="180"/>
      </w:pPr>
    </w:lvl>
    <w:lvl w:ilvl="8">
      <w:numFmt w:val="bullet"/>
      <w:lvlText w:val="•"/>
      <w:lvlJc w:val="left"/>
      <w:pPr>
        <w:ind w:left="2847" w:hanging="180"/>
      </w:pPr>
    </w:lvl>
  </w:abstractNum>
  <w:abstractNum w:abstractNumId="10" w15:restartNumberingAfterBreak="0">
    <w:nsid w:val="0000040C"/>
    <w:multiLevelType w:val="multilevel"/>
    <w:tmpl w:val="0000088F"/>
    <w:lvl w:ilvl="0">
      <w:numFmt w:val="bullet"/>
      <w:lvlText w:val="–"/>
      <w:lvlJc w:val="left"/>
      <w:pPr>
        <w:ind w:left="102" w:hanging="18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445" w:hanging="180"/>
      </w:pPr>
    </w:lvl>
    <w:lvl w:ilvl="2">
      <w:numFmt w:val="bullet"/>
      <w:lvlText w:val="•"/>
      <w:lvlJc w:val="left"/>
      <w:pPr>
        <w:ind w:left="788" w:hanging="180"/>
      </w:pPr>
    </w:lvl>
    <w:lvl w:ilvl="3">
      <w:numFmt w:val="bullet"/>
      <w:lvlText w:val="•"/>
      <w:lvlJc w:val="left"/>
      <w:pPr>
        <w:ind w:left="1131" w:hanging="180"/>
      </w:pPr>
    </w:lvl>
    <w:lvl w:ilvl="4">
      <w:numFmt w:val="bullet"/>
      <w:lvlText w:val="•"/>
      <w:lvlJc w:val="left"/>
      <w:pPr>
        <w:ind w:left="1474" w:hanging="180"/>
      </w:pPr>
    </w:lvl>
    <w:lvl w:ilvl="5">
      <w:numFmt w:val="bullet"/>
      <w:lvlText w:val="•"/>
      <w:lvlJc w:val="left"/>
      <w:pPr>
        <w:ind w:left="1818" w:hanging="180"/>
      </w:pPr>
    </w:lvl>
    <w:lvl w:ilvl="6">
      <w:numFmt w:val="bullet"/>
      <w:lvlText w:val="•"/>
      <w:lvlJc w:val="left"/>
      <w:pPr>
        <w:ind w:left="2161" w:hanging="180"/>
      </w:pPr>
    </w:lvl>
    <w:lvl w:ilvl="7">
      <w:numFmt w:val="bullet"/>
      <w:lvlText w:val="•"/>
      <w:lvlJc w:val="left"/>
      <w:pPr>
        <w:ind w:left="2504" w:hanging="180"/>
      </w:pPr>
    </w:lvl>
    <w:lvl w:ilvl="8">
      <w:numFmt w:val="bullet"/>
      <w:lvlText w:val="•"/>
      <w:lvlJc w:val="left"/>
      <w:pPr>
        <w:ind w:left="2847" w:hanging="180"/>
      </w:pPr>
    </w:lvl>
  </w:abstractNum>
  <w:abstractNum w:abstractNumId="11" w15:restartNumberingAfterBreak="0">
    <w:nsid w:val="0000040D"/>
    <w:multiLevelType w:val="multilevel"/>
    <w:tmpl w:val="00000890"/>
    <w:lvl w:ilvl="0">
      <w:numFmt w:val="bullet"/>
      <w:lvlText w:val="–"/>
      <w:lvlJc w:val="left"/>
      <w:pPr>
        <w:ind w:left="102" w:hanging="18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445" w:hanging="180"/>
      </w:pPr>
    </w:lvl>
    <w:lvl w:ilvl="2">
      <w:numFmt w:val="bullet"/>
      <w:lvlText w:val="•"/>
      <w:lvlJc w:val="left"/>
      <w:pPr>
        <w:ind w:left="788" w:hanging="180"/>
      </w:pPr>
    </w:lvl>
    <w:lvl w:ilvl="3">
      <w:numFmt w:val="bullet"/>
      <w:lvlText w:val="•"/>
      <w:lvlJc w:val="left"/>
      <w:pPr>
        <w:ind w:left="1131" w:hanging="180"/>
      </w:pPr>
    </w:lvl>
    <w:lvl w:ilvl="4">
      <w:numFmt w:val="bullet"/>
      <w:lvlText w:val="•"/>
      <w:lvlJc w:val="left"/>
      <w:pPr>
        <w:ind w:left="1474" w:hanging="180"/>
      </w:pPr>
    </w:lvl>
    <w:lvl w:ilvl="5">
      <w:numFmt w:val="bullet"/>
      <w:lvlText w:val="•"/>
      <w:lvlJc w:val="left"/>
      <w:pPr>
        <w:ind w:left="1818" w:hanging="180"/>
      </w:pPr>
    </w:lvl>
    <w:lvl w:ilvl="6">
      <w:numFmt w:val="bullet"/>
      <w:lvlText w:val="•"/>
      <w:lvlJc w:val="left"/>
      <w:pPr>
        <w:ind w:left="2161" w:hanging="180"/>
      </w:pPr>
    </w:lvl>
    <w:lvl w:ilvl="7">
      <w:numFmt w:val="bullet"/>
      <w:lvlText w:val="•"/>
      <w:lvlJc w:val="left"/>
      <w:pPr>
        <w:ind w:left="2504" w:hanging="180"/>
      </w:pPr>
    </w:lvl>
    <w:lvl w:ilvl="8">
      <w:numFmt w:val="bullet"/>
      <w:lvlText w:val="•"/>
      <w:lvlJc w:val="left"/>
      <w:pPr>
        <w:ind w:left="2847" w:hanging="180"/>
      </w:pPr>
    </w:lvl>
  </w:abstractNum>
  <w:abstractNum w:abstractNumId="12" w15:restartNumberingAfterBreak="0">
    <w:nsid w:val="0000040E"/>
    <w:multiLevelType w:val="multilevel"/>
    <w:tmpl w:val="00000891"/>
    <w:lvl w:ilvl="0">
      <w:numFmt w:val="bullet"/>
      <w:lvlText w:val="–"/>
      <w:lvlJc w:val="left"/>
      <w:pPr>
        <w:ind w:left="102" w:hanging="18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445" w:hanging="180"/>
      </w:pPr>
    </w:lvl>
    <w:lvl w:ilvl="2">
      <w:numFmt w:val="bullet"/>
      <w:lvlText w:val="•"/>
      <w:lvlJc w:val="left"/>
      <w:pPr>
        <w:ind w:left="788" w:hanging="180"/>
      </w:pPr>
    </w:lvl>
    <w:lvl w:ilvl="3">
      <w:numFmt w:val="bullet"/>
      <w:lvlText w:val="•"/>
      <w:lvlJc w:val="left"/>
      <w:pPr>
        <w:ind w:left="1131" w:hanging="180"/>
      </w:pPr>
    </w:lvl>
    <w:lvl w:ilvl="4">
      <w:numFmt w:val="bullet"/>
      <w:lvlText w:val="•"/>
      <w:lvlJc w:val="left"/>
      <w:pPr>
        <w:ind w:left="1474" w:hanging="180"/>
      </w:pPr>
    </w:lvl>
    <w:lvl w:ilvl="5">
      <w:numFmt w:val="bullet"/>
      <w:lvlText w:val="•"/>
      <w:lvlJc w:val="left"/>
      <w:pPr>
        <w:ind w:left="1818" w:hanging="180"/>
      </w:pPr>
    </w:lvl>
    <w:lvl w:ilvl="6">
      <w:numFmt w:val="bullet"/>
      <w:lvlText w:val="•"/>
      <w:lvlJc w:val="left"/>
      <w:pPr>
        <w:ind w:left="2161" w:hanging="180"/>
      </w:pPr>
    </w:lvl>
    <w:lvl w:ilvl="7">
      <w:numFmt w:val="bullet"/>
      <w:lvlText w:val="•"/>
      <w:lvlJc w:val="left"/>
      <w:pPr>
        <w:ind w:left="2504" w:hanging="180"/>
      </w:pPr>
    </w:lvl>
    <w:lvl w:ilvl="8">
      <w:numFmt w:val="bullet"/>
      <w:lvlText w:val="•"/>
      <w:lvlJc w:val="left"/>
      <w:pPr>
        <w:ind w:left="2847" w:hanging="180"/>
      </w:pPr>
    </w:lvl>
  </w:abstractNum>
  <w:abstractNum w:abstractNumId="13" w15:restartNumberingAfterBreak="0">
    <w:nsid w:val="10566895"/>
    <w:multiLevelType w:val="hybridMultilevel"/>
    <w:tmpl w:val="D8D03BAA"/>
    <w:lvl w:ilvl="0" w:tplc="148EC9C4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176B2BE0"/>
    <w:multiLevelType w:val="multilevel"/>
    <w:tmpl w:val="FC18D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D337390"/>
    <w:multiLevelType w:val="hybridMultilevel"/>
    <w:tmpl w:val="60F41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2736F3"/>
    <w:multiLevelType w:val="multilevel"/>
    <w:tmpl w:val="A4805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9027515"/>
    <w:multiLevelType w:val="hybridMultilevel"/>
    <w:tmpl w:val="32541050"/>
    <w:lvl w:ilvl="0" w:tplc="16C4CCB4">
      <w:start w:val="5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2D060A96"/>
    <w:multiLevelType w:val="hybridMultilevel"/>
    <w:tmpl w:val="A2F8A64E"/>
    <w:lvl w:ilvl="0" w:tplc="3D541994">
      <w:start w:val="1"/>
      <w:numFmt w:val="decimal"/>
      <w:lvlText w:val="%1)"/>
      <w:lvlJc w:val="left"/>
      <w:pPr>
        <w:ind w:left="39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20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6077BDC"/>
    <w:multiLevelType w:val="multilevel"/>
    <w:tmpl w:val="A1F22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5"/>
      <w:numFmt w:val="decimal"/>
      <w:lvlText w:val="%3."/>
      <w:lvlJc w:val="left"/>
      <w:pPr>
        <w:ind w:left="2160" w:hanging="360"/>
      </w:pPr>
      <w:rPr>
        <w:rFonts w:eastAsia="Times New Roman"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61463ED"/>
    <w:multiLevelType w:val="hybridMultilevel"/>
    <w:tmpl w:val="EEB4F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D16D5B"/>
    <w:multiLevelType w:val="hybridMultilevel"/>
    <w:tmpl w:val="B9160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CE2172"/>
    <w:multiLevelType w:val="hybridMultilevel"/>
    <w:tmpl w:val="AB1CB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667F86"/>
    <w:multiLevelType w:val="multilevel"/>
    <w:tmpl w:val="366C3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7" w15:restartNumberingAfterBreak="0">
    <w:nsid w:val="52E56C69"/>
    <w:multiLevelType w:val="multilevel"/>
    <w:tmpl w:val="0F2C681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C45005B"/>
    <w:multiLevelType w:val="hybridMultilevel"/>
    <w:tmpl w:val="82F0C020"/>
    <w:lvl w:ilvl="0" w:tplc="7AE8B38C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29" w15:restartNumberingAfterBreak="0">
    <w:nsid w:val="5CD229AC"/>
    <w:multiLevelType w:val="multilevel"/>
    <w:tmpl w:val="A71660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5D4D2AAA"/>
    <w:multiLevelType w:val="multilevel"/>
    <w:tmpl w:val="E684EC4A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31" w15:restartNumberingAfterBreak="0">
    <w:nsid w:val="5E106120"/>
    <w:multiLevelType w:val="multilevel"/>
    <w:tmpl w:val="AEE865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32" w15:restartNumberingAfterBreak="0">
    <w:nsid w:val="65A40AFD"/>
    <w:multiLevelType w:val="hybridMultilevel"/>
    <w:tmpl w:val="600C1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4" w15:restartNumberingAfterBreak="0">
    <w:nsid w:val="6A5473EF"/>
    <w:multiLevelType w:val="hybridMultilevel"/>
    <w:tmpl w:val="48425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BF3CA4"/>
    <w:multiLevelType w:val="hybridMultilevel"/>
    <w:tmpl w:val="DC28A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09228E"/>
    <w:multiLevelType w:val="multilevel"/>
    <w:tmpl w:val="B216A3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D795350"/>
    <w:multiLevelType w:val="multilevel"/>
    <w:tmpl w:val="E77E5B3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entative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39" w15:restartNumberingAfterBreak="0">
    <w:nsid w:val="7DFD3679"/>
    <w:multiLevelType w:val="multilevel"/>
    <w:tmpl w:val="01686D44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378432181">
    <w:abstractNumId w:val="18"/>
  </w:num>
  <w:num w:numId="2" w16cid:durableId="1769353566">
    <w:abstractNumId w:val="23"/>
  </w:num>
  <w:num w:numId="3" w16cid:durableId="199707582">
    <w:abstractNumId w:val="27"/>
  </w:num>
  <w:num w:numId="4" w16cid:durableId="1734891308">
    <w:abstractNumId w:val="29"/>
  </w:num>
  <w:num w:numId="5" w16cid:durableId="565143103">
    <w:abstractNumId w:val="30"/>
  </w:num>
  <w:num w:numId="6" w16cid:durableId="1095974882">
    <w:abstractNumId w:val="31"/>
  </w:num>
  <w:num w:numId="7" w16cid:durableId="1640497306">
    <w:abstractNumId w:val="17"/>
  </w:num>
  <w:num w:numId="8" w16cid:durableId="1227958808">
    <w:abstractNumId w:val="21"/>
  </w:num>
  <w:num w:numId="9" w16cid:durableId="789275289">
    <w:abstractNumId w:val="34"/>
  </w:num>
  <w:num w:numId="10" w16cid:durableId="1738284609">
    <w:abstractNumId w:val="13"/>
  </w:num>
  <w:num w:numId="11" w16cid:durableId="831794599">
    <w:abstractNumId w:val="32"/>
  </w:num>
  <w:num w:numId="12" w16cid:durableId="1304236999">
    <w:abstractNumId w:val="24"/>
  </w:num>
  <w:num w:numId="13" w16cid:durableId="908148825">
    <w:abstractNumId w:val="16"/>
  </w:num>
  <w:num w:numId="14" w16cid:durableId="1765297018">
    <w:abstractNumId w:val="14"/>
  </w:num>
  <w:num w:numId="15" w16cid:durableId="1549487118">
    <w:abstractNumId w:val="39"/>
  </w:num>
  <w:num w:numId="16" w16cid:durableId="169523010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10403236">
    <w:abstractNumId w:val="28"/>
  </w:num>
  <w:num w:numId="18" w16cid:durableId="1368332286">
    <w:abstractNumId w:val="12"/>
  </w:num>
  <w:num w:numId="19" w16cid:durableId="1041172351">
    <w:abstractNumId w:val="11"/>
  </w:num>
  <w:num w:numId="20" w16cid:durableId="475882649">
    <w:abstractNumId w:val="10"/>
  </w:num>
  <w:num w:numId="21" w16cid:durableId="1578514251">
    <w:abstractNumId w:val="9"/>
  </w:num>
  <w:num w:numId="22" w16cid:durableId="1825512160">
    <w:abstractNumId w:val="8"/>
  </w:num>
  <w:num w:numId="23" w16cid:durableId="2103799596">
    <w:abstractNumId w:val="7"/>
  </w:num>
  <w:num w:numId="24" w16cid:durableId="1212040343">
    <w:abstractNumId w:val="6"/>
  </w:num>
  <w:num w:numId="25" w16cid:durableId="622537247">
    <w:abstractNumId w:val="5"/>
  </w:num>
  <w:num w:numId="26" w16cid:durableId="67460261">
    <w:abstractNumId w:val="4"/>
  </w:num>
  <w:num w:numId="27" w16cid:durableId="1978101286">
    <w:abstractNumId w:val="3"/>
  </w:num>
  <w:num w:numId="28" w16cid:durableId="1512916475">
    <w:abstractNumId w:val="2"/>
  </w:num>
  <w:num w:numId="29" w16cid:durableId="1194198302">
    <w:abstractNumId w:val="1"/>
  </w:num>
  <w:num w:numId="30" w16cid:durableId="1028876231">
    <w:abstractNumId w:val="0"/>
  </w:num>
  <w:num w:numId="31" w16cid:durableId="1883132094">
    <w:abstractNumId w:val="38"/>
  </w:num>
  <w:num w:numId="32" w16cid:durableId="1173497473">
    <w:abstractNumId w:val="25"/>
  </w:num>
  <w:num w:numId="33" w16cid:durableId="1250046631">
    <w:abstractNumId w:val="22"/>
  </w:num>
  <w:num w:numId="34" w16cid:durableId="1220824872">
    <w:abstractNumId w:val="36"/>
  </w:num>
  <w:num w:numId="35" w16cid:durableId="1593584692">
    <w:abstractNumId w:val="15"/>
  </w:num>
  <w:num w:numId="36" w16cid:durableId="421493271">
    <w:abstractNumId w:val="19"/>
  </w:num>
  <w:num w:numId="37" w16cid:durableId="408312694">
    <w:abstractNumId w:val="37"/>
  </w:num>
  <w:num w:numId="38" w16cid:durableId="1329363032">
    <w:abstractNumId w:val="20"/>
  </w:num>
  <w:num w:numId="39" w16cid:durableId="1840464009">
    <w:abstractNumId w:val="35"/>
  </w:num>
  <w:num w:numId="40" w16cid:durableId="66851332">
    <w:abstractNumId w:val="33"/>
  </w:num>
  <w:num w:numId="41" w16cid:durableId="6001428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BC7"/>
    <w:rsid w:val="000037C3"/>
    <w:rsid w:val="0003126A"/>
    <w:rsid w:val="0003183B"/>
    <w:rsid w:val="00041B52"/>
    <w:rsid w:val="000911F8"/>
    <w:rsid w:val="000C16FD"/>
    <w:rsid w:val="000E610B"/>
    <w:rsid w:val="00130450"/>
    <w:rsid w:val="00131F26"/>
    <w:rsid w:val="00163C19"/>
    <w:rsid w:val="001B67E5"/>
    <w:rsid w:val="001C025E"/>
    <w:rsid w:val="001F1C93"/>
    <w:rsid w:val="00250E76"/>
    <w:rsid w:val="00273DF9"/>
    <w:rsid w:val="0029724F"/>
    <w:rsid w:val="002E0720"/>
    <w:rsid w:val="00327C4E"/>
    <w:rsid w:val="00336097"/>
    <w:rsid w:val="00341057"/>
    <w:rsid w:val="00346797"/>
    <w:rsid w:val="00354D05"/>
    <w:rsid w:val="0036344A"/>
    <w:rsid w:val="003838E3"/>
    <w:rsid w:val="003E6823"/>
    <w:rsid w:val="004050C4"/>
    <w:rsid w:val="004145F3"/>
    <w:rsid w:val="00435615"/>
    <w:rsid w:val="00435815"/>
    <w:rsid w:val="00450736"/>
    <w:rsid w:val="004613EA"/>
    <w:rsid w:val="004E3E0D"/>
    <w:rsid w:val="0050053B"/>
    <w:rsid w:val="005205D8"/>
    <w:rsid w:val="00554C36"/>
    <w:rsid w:val="00575051"/>
    <w:rsid w:val="005E0BC0"/>
    <w:rsid w:val="005E3378"/>
    <w:rsid w:val="005E46D8"/>
    <w:rsid w:val="00606671"/>
    <w:rsid w:val="0063110E"/>
    <w:rsid w:val="00633A97"/>
    <w:rsid w:val="00637DCA"/>
    <w:rsid w:val="006410F8"/>
    <w:rsid w:val="00642C9B"/>
    <w:rsid w:val="006611AF"/>
    <w:rsid w:val="00681885"/>
    <w:rsid w:val="006B02EA"/>
    <w:rsid w:val="006B2DA5"/>
    <w:rsid w:val="006C6ECA"/>
    <w:rsid w:val="007046B7"/>
    <w:rsid w:val="007B5503"/>
    <w:rsid w:val="00827015"/>
    <w:rsid w:val="00833EFB"/>
    <w:rsid w:val="00841CC3"/>
    <w:rsid w:val="00877A07"/>
    <w:rsid w:val="00891534"/>
    <w:rsid w:val="008954E1"/>
    <w:rsid w:val="008E5DDE"/>
    <w:rsid w:val="008E79B4"/>
    <w:rsid w:val="008F0E71"/>
    <w:rsid w:val="00913F13"/>
    <w:rsid w:val="0091565F"/>
    <w:rsid w:val="009161E8"/>
    <w:rsid w:val="0091739A"/>
    <w:rsid w:val="00925616"/>
    <w:rsid w:val="009413CE"/>
    <w:rsid w:val="009523B8"/>
    <w:rsid w:val="00960938"/>
    <w:rsid w:val="00961ADC"/>
    <w:rsid w:val="00982AB6"/>
    <w:rsid w:val="00984BC7"/>
    <w:rsid w:val="009904E1"/>
    <w:rsid w:val="009A65A0"/>
    <w:rsid w:val="009B1598"/>
    <w:rsid w:val="009B3D3B"/>
    <w:rsid w:val="009F52D4"/>
    <w:rsid w:val="00A308D5"/>
    <w:rsid w:val="00A378DE"/>
    <w:rsid w:val="00A66C9A"/>
    <w:rsid w:val="00A90246"/>
    <w:rsid w:val="00A95865"/>
    <w:rsid w:val="00AD3E12"/>
    <w:rsid w:val="00B51447"/>
    <w:rsid w:val="00B608C2"/>
    <w:rsid w:val="00BC0252"/>
    <w:rsid w:val="00BE0E52"/>
    <w:rsid w:val="00BF7790"/>
    <w:rsid w:val="00C3444E"/>
    <w:rsid w:val="00C6274C"/>
    <w:rsid w:val="00C62A0C"/>
    <w:rsid w:val="00C71A7C"/>
    <w:rsid w:val="00C9049D"/>
    <w:rsid w:val="00CA06A8"/>
    <w:rsid w:val="00CB4A1F"/>
    <w:rsid w:val="00CC16F0"/>
    <w:rsid w:val="00CC2FB4"/>
    <w:rsid w:val="00CE18CC"/>
    <w:rsid w:val="00D967E2"/>
    <w:rsid w:val="00DC45B3"/>
    <w:rsid w:val="00DC5961"/>
    <w:rsid w:val="00DE64EA"/>
    <w:rsid w:val="00DF1238"/>
    <w:rsid w:val="00DF45BD"/>
    <w:rsid w:val="00E05291"/>
    <w:rsid w:val="00E22DC7"/>
    <w:rsid w:val="00E30365"/>
    <w:rsid w:val="00E35B17"/>
    <w:rsid w:val="00E41872"/>
    <w:rsid w:val="00E67019"/>
    <w:rsid w:val="00E773FC"/>
    <w:rsid w:val="00EA5C47"/>
    <w:rsid w:val="00EB327A"/>
    <w:rsid w:val="00EC4DCB"/>
    <w:rsid w:val="00EC74D7"/>
    <w:rsid w:val="00ED6F57"/>
    <w:rsid w:val="00EF5932"/>
    <w:rsid w:val="00F31255"/>
    <w:rsid w:val="00F5601C"/>
    <w:rsid w:val="00F616B1"/>
    <w:rsid w:val="00F66D6E"/>
    <w:rsid w:val="00F7250F"/>
    <w:rsid w:val="00F75CB1"/>
    <w:rsid w:val="00F91E7C"/>
    <w:rsid w:val="00F93E25"/>
    <w:rsid w:val="00FA5C3A"/>
    <w:rsid w:val="00FC3DE8"/>
    <w:rsid w:val="00FD4EDD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31AB5"/>
  <w15:chartTrackingRefBased/>
  <w15:docId w15:val="{B1BFF3F1-8B4B-47EC-A262-676971A25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4">
    <w:name w:val="Сетка таблицы4"/>
    <w:basedOn w:val="a1"/>
    <w:next w:val="a3"/>
    <w:uiPriority w:val="59"/>
    <w:rsid w:val="00CC16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CC16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C16F0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681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39"/>
    <w:rsid w:val="00A37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rsid w:val="00A308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E0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E0720"/>
  </w:style>
  <w:style w:type="paragraph" w:styleId="a8">
    <w:name w:val="footer"/>
    <w:basedOn w:val="a"/>
    <w:link w:val="a9"/>
    <w:uiPriority w:val="99"/>
    <w:unhideWhenUsed/>
    <w:rsid w:val="002E0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E0720"/>
  </w:style>
  <w:style w:type="paragraph" w:styleId="aa">
    <w:name w:val="Balloon Text"/>
    <w:basedOn w:val="a"/>
    <w:link w:val="ab"/>
    <w:uiPriority w:val="99"/>
    <w:semiHidden/>
    <w:unhideWhenUsed/>
    <w:rsid w:val="002E07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E0720"/>
    <w:rPr>
      <w:rFonts w:ascii="Segoe UI" w:hAnsi="Segoe UI" w:cs="Segoe UI"/>
      <w:sz w:val="18"/>
      <w:szCs w:val="18"/>
    </w:rPr>
  </w:style>
  <w:style w:type="numbering" w:customStyle="1" w:styleId="10">
    <w:name w:val="Нет списка1"/>
    <w:next w:val="a2"/>
    <w:uiPriority w:val="99"/>
    <w:semiHidden/>
    <w:unhideWhenUsed/>
    <w:rsid w:val="002E0720"/>
  </w:style>
  <w:style w:type="character" w:customStyle="1" w:styleId="ac">
    <w:name w:val="Без интервала Знак"/>
    <w:link w:val="ad"/>
    <w:uiPriority w:val="1"/>
    <w:locked/>
    <w:rsid w:val="002E0720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 Spacing"/>
    <w:link w:val="ac"/>
    <w:uiPriority w:val="1"/>
    <w:qFormat/>
    <w:rsid w:val="002E07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WWNum1">
    <w:name w:val="WWNum1"/>
    <w:rsid w:val="002E0720"/>
    <w:pPr>
      <w:numPr>
        <w:numId w:val="15"/>
      </w:numPr>
    </w:pPr>
  </w:style>
  <w:style w:type="table" w:customStyle="1" w:styleId="2">
    <w:name w:val="Сетка таблицы2"/>
    <w:basedOn w:val="a1"/>
    <w:next w:val="a3"/>
    <w:uiPriority w:val="39"/>
    <w:rsid w:val="002E07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3"/>
    <w:uiPriority w:val="39"/>
    <w:rsid w:val="002E07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3"/>
    <w:uiPriority w:val="39"/>
    <w:rsid w:val="002E07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сновной текст1"/>
    <w:basedOn w:val="a"/>
    <w:next w:val="ae"/>
    <w:link w:val="af"/>
    <w:uiPriority w:val="1"/>
    <w:qFormat/>
    <w:rsid w:val="002E0720"/>
    <w:pPr>
      <w:widowControl w:val="0"/>
      <w:autoSpaceDE w:val="0"/>
      <w:autoSpaceDN w:val="0"/>
      <w:adjustRightInd w:val="0"/>
      <w:spacing w:after="0" w:line="240" w:lineRule="auto"/>
      <w:ind w:left="10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11"/>
    <w:uiPriority w:val="1"/>
    <w:rsid w:val="002E07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Заголовок 11"/>
    <w:basedOn w:val="a"/>
    <w:uiPriority w:val="1"/>
    <w:qFormat/>
    <w:rsid w:val="002E0720"/>
    <w:pPr>
      <w:widowControl w:val="0"/>
      <w:autoSpaceDE w:val="0"/>
      <w:autoSpaceDN w:val="0"/>
      <w:adjustRightInd w:val="0"/>
      <w:spacing w:before="64" w:after="0" w:line="240" w:lineRule="auto"/>
      <w:ind w:left="3365" w:hanging="2900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1">
    <w:name w:val="Заголовок 21"/>
    <w:basedOn w:val="a"/>
    <w:uiPriority w:val="1"/>
    <w:qFormat/>
    <w:rsid w:val="002E0720"/>
    <w:pPr>
      <w:widowControl w:val="0"/>
      <w:autoSpaceDE w:val="0"/>
      <w:autoSpaceDN w:val="0"/>
      <w:adjustRightInd w:val="0"/>
      <w:spacing w:after="0" w:line="240" w:lineRule="auto"/>
      <w:ind w:left="580" w:hanging="360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2E07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12"/>
    <w:uiPriority w:val="99"/>
    <w:semiHidden/>
    <w:unhideWhenUsed/>
    <w:rsid w:val="002E0720"/>
    <w:pPr>
      <w:spacing w:after="120"/>
    </w:pPr>
  </w:style>
  <w:style w:type="character" w:customStyle="1" w:styleId="12">
    <w:name w:val="Основной текст Знак1"/>
    <w:basedOn w:val="a0"/>
    <w:link w:val="ae"/>
    <w:uiPriority w:val="99"/>
    <w:semiHidden/>
    <w:rsid w:val="002E0720"/>
  </w:style>
  <w:style w:type="table" w:customStyle="1" w:styleId="111">
    <w:name w:val="Сетка таблицы11"/>
    <w:basedOn w:val="a1"/>
    <w:next w:val="a3"/>
    <w:uiPriority w:val="59"/>
    <w:rsid w:val="005750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4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1305576452" TargetMode="External"/><Relationship Id="rId5" Type="http://schemas.openxmlformats.org/officeDocument/2006/relationships/hyperlink" Target="https://docs.cntd.ru/document/130507680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4629</TotalTime>
  <Pages>4</Pages>
  <Words>11622</Words>
  <Characters>66252</Characters>
  <Application>Microsoft Office Word</Application>
  <DocSecurity>0</DocSecurity>
  <Lines>552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Татьяна Филиппова</cp:lastModifiedBy>
  <cp:revision>60</cp:revision>
  <dcterms:created xsi:type="dcterms:W3CDTF">2021-11-27T04:42:00Z</dcterms:created>
  <dcterms:modified xsi:type="dcterms:W3CDTF">2025-12-07T05:09:00Z</dcterms:modified>
</cp:coreProperties>
</file>